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1E2" w:rsidRDefault="00CD01E2" w:rsidP="00CD01E2">
      <w:pPr>
        <w:pStyle w:val="20"/>
        <w:tabs>
          <w:tab w:val="left" w:pos="0"/>
        </w:tabs>
        <w:spacing w:before="0" w:line="360" w:lineRule="auto"/>
        <w:jc w:val="center"/>
        <w:rPr>
          <w:rFonts w:ascii="Verdana" w:hAnsi="Verdana"/>
          <w:sz w:val="24"/>
          <w:szCs w:val="24"/>
        </w:rPr>
      </w:pPr>
      <w:bookmarkStart w:id="0" w:name="_Toc51697965"/>
      <w:r>
        <w:rPr>
          <w:rFonts w:ascii="Verdana" w:hAnsi="Verdana"/>
          <w:sz w:val="24"/>
          <w:szCs w:val="24"/>
        </w:rPr>
        <w:t xml:space="preserve">ΠΑΡΑΡΤΗΜΑ </w:t>
      </w:r>
      <w:r>
        <w:rPr>
          <w:rFonts w:ascii="Verdana" w:hAnsi="Verdana"/>
          <w:sz w:val="24"/>
          <w:szCs w:val="24"/>
          <w:lang w:val="en-US"/>
        </w:rPr>
        <w:t>I</w:t>
      </w:r>
      <w:r>
        <w:rPr>
          <w:rFonts w:ascii="Verdana" w:hAnsi="Verdana"/>
          <w:sz w:val="24"/>
          <w:szCs w:val="24"/>
        </w:rPr>
        <w:t>Ι – Υπόδειγμα Οικονομικής Προσφοράς</w:t>
      </w:r>
      <w:bookmarkEnd w:id="0"/>
    </w:p>
    <w:p w:rsidR="00CD01E2" w:rsidRDefault="00CD01E2" w:rsidP="00D84B08">
      <w:pPr>
        <w:spacing w:after="0" w:line="360" w:lineRule="auto"/>
        <w:jc w:val="center"/>
        <w:rPr>
          <w:rFonts w:ascii="Verdana" w:hAnsi="Verdana" w:cs="Arial"/>
          <w:b/>
          <w:sz w:val="18"/>
          <w:szCs w:val="18"/>
          <w:u w:val="single"/>
        </w:rPr>
      </w:pPr>
      <w:r>
        <w:rPr>
          <w:rFonts w:ascii="Verdana" w:hAnsi="Verdana" w:cs="Arial"/>
          <w:b/>
          <w:sz w:val="18"/>
          <w:szCs w:val="18"/>
          <w:u w:val="single"/>
        </w:rPr>
        <w:t>ΥΠΟΔΕΙΓΜΑ ΟΙΚΟΝΟΜΙΚΗΣ ΠΡΟΣΦΟΡΑΣ ΟΜΑΔΑΣ Α</w:t>
      </w:r>
    </w:p>
    <w:p w:rsidR="00CD01E2" w:rsidRDefault="00CD01E2" w:rsidP="00CD01E2">
      <w:pPr>
        <w:spacing w:after="0" w:line="360" w:lineRule="auto"/>
        <w:jc w:val="center"/>
        <w:rPr>
          <w:rFonts w:ascii="Verdana" w:hAnsi="Verdana"/>
          <w:sz w:val="18"/>
          <w:szCs w:val="18"/>
          <w:u w:val="single"/>
        </w:rPr>
      </w:pPr>
    </w:p>
    <w:p w:rsidR="00CD01E2" w:rsidRDefault="00CD01E2" w:rsidP="00CD01E2">
      <w:pPr>
        <w:spacing w:after="0" w:line="360" w:lineRule="auto"/>
        <w:jc w:val="center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ΠΡΟΣ ΤΟ ΔΗΜΟ ΛΕΥΚΑΔΑΣ</w:t>
      </w:r>
    </w:p>
    <w:p w:rsidR="00CD01E2" w:rsidRDefault="00CD01E2" w:rsidP="00CD01E2">
      <w:pPr>
        <w:spacing w:after="0" w:line="360" w:lineRule="auto"/>
        <w:jc w:val="center"/>
        <w:rPr>
          <w:rFonts w:ascii="Verdana" w:hAnsi="Verdana" w:cs="Arial"/>
          <w:b/>
          <w:sz w:val="18"/>
          <w:szCs w:val="18"/>
        </w:rPr>
      </w:pPr>
    </w:p>
    <w:p w:rsidR="00CD01E2" w:rsidRDefault="00CD01E2" w:rsidP="00CD01E2">
      <w:pPr>
        <w:pStyle w:val="a7"/>
        <w:tabs>
          <w:tab w:val="left" w:pos="720"/>
        </w:tabs>
        <w:spacing w:line="360" w:lineRule="auto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Προσφορά για την «προμήθεια διαφόρων υλικών ύδρευσης Δήμου Λευκάδας»</w:t>
      </w: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Επωνυμία: _________________________________________________________</w:t>
      </w: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proofErr w:type="spellStart"/>
      <w:r>
        <w:rPr>
          <w:rFonts w:ascii="Verdana" w:hAnsi="Verdana" w:cs="Arial"/>
          <w:sz w:val="18"/>
          <w:szCs w:val="18"/>
        </w:rPr>
        <w:t>Ταχ</w:t>
      </w:r>
      <w:proofErr w:type="spellEnd"/>
      <w:r>
        <w:rPr>
          <w:rFonts w:ascii="Verdana" w:hAnsi="Verdana" w:cs="Arial"/>
          <w:sz w:val="18"/>
          <w:szCs w:val="18"/>
        </w:rPr>
        <w:t>. Δ/</w:t>
      </w:r>
      <w:proofErr w:type="spellStart"/>
      <w:r>
        <w:rPr>
          <w:rFonts w:ascii="Verdana" w:hAnsi="Verdana" w:cs="Arial"/>
          <w:sz w:val="18"/>
          <w:szCs w:val="18"/>
        </w:rPr>
        <w:t>νση</w:t>
      </w:r>
      <w:proofErr w:type="spellEnd"/>
      <w:r>
        <w:rPr>
          <w:rFonts w:ascii="Verdana" w:hAnsi="Verdana" w:cs="Arial"/>
          <w:sz w:val="18"/>
          <w:szCs w:val="18"/>
        </w:rPr>
        <w:t>: ________________________________________________________</w:t>
      </w: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proofErr w:type="spellStart"/>
      <w:r>
        <w:rPr>
          <w:rFonts w:ascii="Verdana" w:hAnsi="Verdana" w:cs="Arial"/>
          <w:sz w:val="18"/>
          <w:szCs w:val="18"/>
        </w:rPr>
        <w:t>Τηλ</w:t>
      </w:r>
      <w:proofErr w:type="spellEnd"/>
      <w:r>
        <w:rPr>
          <w:rFonts w:ascii="Verdana" w:hAnsi="Verdana" w:cs="Arial"/>
          <w:sz w:val="18"/>
          <w:szCs w:val="18"/>
        </w:rPr>
        <w:t>.: ______________________________________________________________</w:t>
      </w: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Α.Φ.Μ.: ___________________________________________________________</w:t>
      </w: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Δ.Ο.Υ.: ____________________________________________________________</w:t>
      </w: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tbl>
      <w:tblPr>
        <w:tblW w:w="9552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3879"/>
        <w:gridCol w:w="801"/>
        <w:gridCol w:w="1236"/>
        <w:gridCol w:w="1214"/>
        <w:gridCol w:w="1017"/>
        <w:gridCol w:w="1102"/>
      </w:tblGrid>
      <w:tr w:rsidR="00CD01E2" w:rsidTr="00CD01E2">
        <w:trPr>
          <w:trHeight w:val="78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A/A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ΕΙΔΟΣ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ΠΟΣΟΤΗΤΑ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ΜΟΝΑΔΑ ΜΕΤΡΗΣΗΣ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ΤΙΜΗ ΑΝΑ ΜΟΝΑΔΑ ΧΩΡΙΣ ΦΠΑ ΣΕ€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ΣΥΝΟΛΟ ΧΩΡΙΣ ΦΠΑΣΕ €</w:t>
            </w: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ΑΓΩΓΟΣ ΥΔΡΕΥΣΗΣ HDPE Ø32 16 ΑΤΜ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ΜΕΤΡΑ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ΑΓΩΓΟΣ ΥΔΡΕΥΣΗΣ HDPE Ø40 16 ΑΤΜ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ΜΕΤΡΑ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ΑΓΩΓΟΣ ΥΔΡΕΥΣΗΣ HDPE Ø63 16 ΑΤΜ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ΜΕΤΡΑ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ΑΓΩΓΟΣ ΥΔΡΕΥΣΗΣ HDPE Ø90 16 ΑΤΜ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ΜΕΤΡΑ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ΑΓΩΓΟΣ ΥΔΡΕΥΣΗΣ HDPE Ø110 16 ΑΤΜ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ΜΕΤΡΑ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ΑΓΩΓΟΣ ΥΔΡΕΥΣΗΣ HDPE Ø125 16 ΑΤΜ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ΜΕΤΡΑ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52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7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ΑΓΩΓΟΣ ΥΔΡΕΥΣΗΣ PVC Ø63 16 ATM ΜΕ ΕΛΑΣΤΙΚΟ ΔΑΚΤΥΛΙΟ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ΜΕΤΡΑ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52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8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ΑΓΩΓΟΣ ΥΔΡΕΥΣΗΣ PVC Ø75 16 ATM ΜΕ ΕΛΑΣΤΙΚΟ ΔΑΚΤΥΛΙΟ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ΜΕΤΡΑ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52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9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ΑΓΩΓΟΣ ΥΔΡΕΥΣΗΣ PVC Ø90 16 ATM ΜΕ ΕΛΑΣΤΙΚΟ ΔΑΚΤΥΛΙΟ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ΜΕΤΡΑ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52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ΑΓΩΓΟΣ ΥΔΡΕΥΣΗΣ PVC Ø110 16 ATM ΜΕ ΕΛΑΣΤΙΚΟ ΔΑΚΤΥΛΙΟ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ΜΕΤΡΑ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52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ΑΓΩΓΟΣ ΥΔΡΕΥΣΗΣ PVC Ø125 16 ATM ΜΕ ΕΛΑΣΤΙΚΟ ΔΑΚΤΥΛΙΟ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ΜΕΤΡΑ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52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ΑΓΩΓΟΣ ΥΔΡΕΥΣΗΣ PVC Ø140 16 ATM ΜΕ ΕΛΑΣΤΙΚΟ ΔΑΚΤΥΛΙΟ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ΜΕΤΡΑ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52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ΑΓΩΓΟΣ ΥΔΡΕΥΣΗΣ PVC Ø160 16 ATM ΜΕ ΕΛΑΣΤΙΚΟ ΔΑΚΤΥΛΙΟ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ΜΕΤΡΑ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52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ΑΓΩΓΟΣ ΥΔΡΕΥΣΗΣ PVC Ø225 16 ATM ΜΕ ΕΛΑΣΤΙΚΟ ΔΑΚΤΥΛΙΟ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ΜΕΤΡΑ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52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15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ΑΓΩΓΟΣ ΥΔΡΕΥΣΗΣ PVC Ø250 16 ATM ΜΕ ΕΛΑΣΤΙΚΟ ΔΑΚΤΥΛΙΟ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ΜΕΤΡΑ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Κολάρο παροχής Ø63-3/4΄΄μεταλλικό μπλε νέου τύπου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Κολάρο παροχής Ø63-1΄΄ μεταλλικό μπλε νέου τύπου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Κολάρο παροχής Ø75-3/4΄΄ μεταλλικό μπλε νέου τύπου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Κολάρο παροχής Ø75-1΄΄ μεταλλικό μπλε νέου τύπου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Κολάρο παροχής Ø90-3/4΄΄ μεταλλικό μπλε νέου τύπου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Κολάρο παροχής Ø90-1΄΄ μεταλλικό μπλε νέου τύπου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Κολάρο παροχής Ø110-3/4΄΄ μεταλλικό μπλε νέου τύπου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Κολάρο παροχής Ø110-1΄΄ μεταλλικό μπλε νέου τύπου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Κολάρο παροχής Ø125-3/4΄΄ μεταλλικό μπλε νέου τύπου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Κολάρο παροχής Ø125 -1΄΄ μεταλλικό μπλε νέου τύπου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Ζιμπώ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χυτοσιδηρά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με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βίδες–λάστιχα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Ø63 16 ΑΤΜ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Ζιμπώ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χυτοσιδηρά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με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βίδες–λάστιχα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Ø75 16 ΑΤΜ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Ζιμπώ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χυτοσιδηρά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με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βίδες–λάστιχα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Ø90 16 ΑΤΜ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Ζιμπώ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χυτοσιδηρά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με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βίδες–λάστιχα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Ø110 16 ΑΤΜ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Ζιμπώ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χυτοσιδηρά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με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βίδες–λάστιχα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Ø125 16 ΑΤΜ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Ζιμπώ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χυτοσιδηρά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με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βίδες–λάστιχα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Ø140 16 ΑΤΜ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Ζιμπώ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χυτοσιδηρά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με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βίδες–λάστιχα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Ø160 16 ΑΤΜ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Ζιμπώ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χυτοσιδηρά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με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βίδες–λάστιχα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Ø200 10 ΑΤΜ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Ζιμπώ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χυτοσιδηρά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με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βίδες–λάστιχα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Ø225 16 ΑΤΜ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Ζιμπώ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χυτοσιδηρά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με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βίδες–λάστιχα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Ø250 16 ΑΤΜ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Ζιμπώ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χυτοσιδηρά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με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βίδες–λάστιχα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Ø315 16 ΑΤΜ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37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Ζιμπώ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χυτοσιδηρά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με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βίδες–λάστιχα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Ø355 16 ΑΤΜ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ΣΕΛΛΑ ΤΑΧΕΙΑΣ ΕΠΙΣΚΕΥΗΣ Ø63 16ΑΤΜ L 200 mm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39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ΣΕΛΛΑ ΤΑΧΕΙΑΣ ΕΠΙΣΚΕΥΗΣ Ø63 16ΑΤΜ L 300 mm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ΣΕΛΛΑ ΤΑΧΕΙΑΣ ΕΠΙΣΚΕΥΗΣ Ø75 16ΑΤΜ L 300 mm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41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ΣΕΛΛΑ ΤΑΧΕΙΑΣ ΕΠΙΣΚΕΥΗΣ Ø90 16ΑΤΜ L 300 mm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42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ΣΕΛΛΑ ΤΑΧΕΙΑΣ ΕΠΙΣΚΕΥΗΣ Ø110 16ΑΤΜ L 300 mm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43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ΣΕΛΛΑ ΤΑΧΕΙΑΣ ΕΠΙΣΚΕΥΗΣ Ø125 16ΑΤΜ L 300 mm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44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ΣΕΛΛΑ ΤΑΧΕΙΑΣ ΕΠΙΣΚΕΥΗΣ Ø140 16ΑΤΜ L 300 mm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ΣΕΛΛΑ ΤΑΧΕΙΑΣ ΕΠΙΣΚΕΥΗΣ Ø160 10ΑΤΜ L 300 mm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ΣΕΛΛΑ ΤΑΧΕΙΑΣ ΕΠΙΣΚΕΥΗΣ Ø200 10ΑΤΜ L 300 mm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47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ΣΕΛΛΑ ΤΑΧΕΙΑΣ ΕΠΙΣΚΕΥΗΣ Ø225 10ΑΤΜ L 300 mm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ΣΕΛΛΑ ΤΑΧΕΙΑΣ ΕΠΙΣΚΕΥΗΣ Ø250 10ΑΤΜ L 300 mm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49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ΣΕΛΛΑ ΤΑΧΕΙΑΣ ΕΠΙΣΚΕΥΗΣ Ø315 10ΑΤΜ L 400 mm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ΣΕΛΛΑ ΤΑΧΕΙΑΣ ΕΠΙΣΚΕΥΗΣ Ø355 10ΑΤΜ L 400 mm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ΠΥΡΟΣΒΕΣΤΙΚΟΣ ΚΡΟΥΝΟΣ Ø80 /2Χ2,5΄΄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52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ΜΕΤΑΛΛΙΚΟΣ ΣΥΝΔΕΣΜΟΣ ΑΓΩΓΟΥ HDPE Ø63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53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ΜΕΤΑΛΛΙΚΟΣ ΣΥΝΔΕΣΜΟΣ ΑΓΩΓΟΥ HDPE Ø75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54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ΜΕΤΑΛΛΙΚΟΣ ΣΥΝΔΕΣΜΟΣ ΑΓΩΓΟΥ HDPE Ø90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ΜΕΤΑΛΛΙΚΟΣ ΣΥΝΔΕΣΜΟΣ ΑΓΩΓΟΥ HDPE Ø110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ΗΛΕΚΤΡΟΜΟΥΦΑ HDPE PN 16 Ø32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57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ΗΛΕΚΤΡΟΜΟΥΦΑ HDPE PN 16 Ø40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58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ΗΛΕΚΤΡΟΜΟΥΦΑ HDPE PN 16 Ø50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59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ΗΛΕΚΤΡΟΜΟΥΦΑ HDPE PN 16 Ø63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ΗΛΕΚΤΡΟΜΟΥΦΑ HDPE PN 16 Ø75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61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ΗΛΕΚΤΡΟΜΟΥΦΑ HDPE PN 16 Ø90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62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ΗΛΕΚΤΡΟΜΟΥΦΑ HDPE PN 16 Ø110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63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ΗΛΕΚΤΡΟΜΟΥΦΑ HDPE PN 16 Ø125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64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ΗΛΕΚΤΡΟΜΟΥΦΑ HDPE PN 16 Ø140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ΗΛΕΚΤΡΟΜΟΥΦΑ HDPE PN 16 Ø160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66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HDPE PN 16 Ø32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ym w:font="Verdana" w:char="F0B0"/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ΗΛΕΚΤΡΟΓΩΝΙΑ 45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67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HDPE PN 16 Ø40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ym w:font="Verdana" w:char="F0B0"/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ΗΛΕΚΤΡΟΓΩΝΙΑ 45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68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HDPE PN 16 Ø50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ym w:font="Verdana" w:char="F0B0"/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ΗΛΕΚΤΡΟΓΩΝΙΑ 45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69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HDPE PN 16 Ø63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ym w:font="Verdana" w:char="F0B0"/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ΗΛΕΚΤΡΟΓΩΝΙΑ 45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HDPE PN 16 Ø75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ym w:font="Verdana" w:char="F0B0"/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ΗΛΕΚΤΡΟΓΩΝΙΑ 45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71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HDPE PN 16 Ø90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ym w:font="Verdana" w:char="F0B0"/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ΗΛΕΚΤΡΟΓΩΝΙΑ 45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72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HDPE PN 16 Ø110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ym w:font="Verdana" w:char="F0B0"/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ΗΛΕΚΤΡΟΓΩΝΙΑ 45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73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HDPE PN 16 Ø125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ym w:font="Verdana" w:char="F0B0"/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ΗΛΕΚΤΡΟΓΩΝΙΑ 45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74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HDPE PN 16 Ø140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ym w:font="Verdana" w:char="F0B0"/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ΗΛΕΚΤΡΟΓΩΝΙΑ 45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HDPE PN 16 Ø160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ym w:font="Verdana" w:char="F0B0"/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ΗΛΕΚΤΡΟΓΩΝΙΑ 45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76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HDPE PN 16 Ø32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ym w:font="Verdana" w:char="F0B0"/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ΗΛΕΚΤΡΟΓΩΝΙΑ 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77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HDPE PN 16 Ø40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ym w:font="Verdana" w:char="F0B0"/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ΗΛΕΚΤΡΟΓΩΝΙΑ 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78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HDPE PN 16 Ø50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ym w:font="Verdana" w:char="F0B0"/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ΗΛΕΚΤΡΟΓΩΝΙΑ 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79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HDPE PN 16 Ø63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ym w:font="Verdana" w:char="F0B0"/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ΗΛΕΚΤΡΟΓΩΝΙΑ 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HDPE PN 16 Ø75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ym w:font="Verdana" w:char="F0B0"/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ΗΛΕΚΤΡΟΓΩΝΙΑ 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81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HDPE PN 16 Ø90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ym w:font="Verdana" w:char="F0B0"/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ΗΛΕΚΤΡΟΓΩΝΙΑ 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82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HDPE PN 16 Ø110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ym w:font="Verdana" w:char="F0B0"/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ΗΛΕΚΤΡΟΓΩΝΙΑ 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83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HDPE PN 16 Ø125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ym w:font="Verdana" w:char="F0B0"/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ΗΛΕΚΤΡΟΓΩΝΙΑ 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84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HDPE PN 16 Ø140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ym w:font="Verdana" w:char="F0B0"/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ΗΛΕΚΤΡΟΓΩΝΙΑ 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HDPE PN 16 Ø160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ym w:font="Verdana" w:char="F0B0"/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ΗΛΕΚΤΡΟΓΩΝΙΑ 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86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ΗΛΕΚΤΡΟΤΑΥ HDPE PN 16 Ø32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87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ΗΛΕΚΤΡΟΤΑΥ HDPE PN 16 Ø40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88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ΗΛΕΚΤΡΟΤΑΥ HDPE PN 16 Ø50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89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ΗΛΕΚΤΡΟΤΑΥ HDPE PN 16 Ø63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ΗΛΕΚΤΡΟΤΑΥ HDPE PN 16 Ø75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91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ΗΛΕΚΤΡΟΤΑΥ HDPE PN 16 Ø90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92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ΗΛΕΚΤΡΟΤΑΥ HDPE PN 16 Ø110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93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ΗΛΕΚΤΡΟΤΑΥ HDPE PN 16 Ø125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94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ΗΛΕΚΤΡΟΣΥΣΤΟΛΗ HDPE PN 16 Ø63/32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ΗΛΕΚΤΡΟΣΥΣΤΟΛΗ HDPE PN 16 Ø90/63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96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ΗΛΕΚΤΡΟΣΥΣΤΟΛΗ HDPE PN 16 Ø110/90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97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ΗΛΕΚΤΡΟΣΥΣΤΟΛΗ HDPE PN 16 Ø125/90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98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ΗΛΕΚΤΡΟΣΥΣΤΟΛΗ HDPE PN 16 Ø160/63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99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ΗΛΕΚΤΡΟΣΥΣΤΟΛΗ HDPE PN 16 Ø160/90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ΣΥΣΤΟΛΙΚΟ ΗΛΕΚΤΡΟΤΑΥ HDPE PN 16 Ø63/32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ΣΥΣΤΟΛΙΚΟ ΗΛΕΚΤΡΟΤΑΥ HDPE PN 16 Ø90/63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ΣΥΣΤΟΛΙΚΟ ΗΛΕΚΤΡΟΤΑΥ HDPE PN 16 Ø110/63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ΣΥΣΤΟΛΙΚΟ ΗΛΕΚΤΡΟΤΑΥ HDPE PN 16 Ø125/63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ΒΑΝΑ ΣΦΑΙΡΙΚΗ ΥΔΡΕΥΣΗΣ BT ΜΕ ΚΟΚΚΙΝΟ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 xml:space="preserve">ΧΕΡΟΥΛΙ 3/4΄΄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50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105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ΒΑΝΑ ΣΦΑΙΡΙΚΗ ΥΔΡΕΥΣΗΣ BT ΜΕ ΚΟΚΚΙΝΟ ΧΕΡΟΥΛΙ 1΄΄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52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ΒΑΝΑ ΣΦΑΙΡΙΚΗ ΥΔΡΕΥΣΗΣ BT ΜΕ ΚΟΚΚΙΝΟ ΧΕΡΟΥΛ 1-1/4΄΄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52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ΒΑΝΑ ΣΦΑΙΡΙΚΗ ΥΔΡΕΥΣΗΣ BT ΜΕ ΚΟΚΚΙΝΟ ΧΕΡΟΥΛ 1-1/2΄΄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52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ΒΑΝΑ ΣΦΑΙΡΙΚΗ ΥΔΡΕΥΣΗΣ BT ΜΕ ΚΟΚΚΙΝΟ ΧΕΡΟΥΛ 2΄΄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52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ΒΑΝΑ ΣΦΑΙΡΙΚΗ ΥΔΡΕΥΣΗΣ BT ΜΕ ΚΟΚΚΙΝΟ ΧΕΡΟΥΛ 3΄΄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52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ΒΑΝΑ ΕΛΑΣΤΙΚΗΣ ΕΜΦΡΑΞΗΣ ΜΕ ΤΙΜΟΝΙ 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DN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80/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PN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16 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DIN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3202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52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ΒΑΝΑ ΕΛΑΣΤΙΚΗΣ ΕΜΦΡΑΞΗΣ ΜΕ ΤΙΜΟΝΙ 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DN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100/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PN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16 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DIN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3202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52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ΒΑΝΑ ΕΛΑΣΤΙΚΗΣ ΕΜΦΡΑΞΗΣ ΜΕ ΤΙΜΟΝΙ 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DN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125/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PN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16 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DIN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3202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12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ΛΑΙΜΟΣ 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PE-100 PN16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Ø63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12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ΛΑΙΜΟΣ 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PE-100 PN16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Ø75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129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ΛΑΙΜΟΣ 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PE-100 PN16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Ø90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13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ΛΑΙΜΟΣ 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PE-100 PN16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Ø110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136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ΛΑΙΜΟΣ 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PE-100 PN16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Ø125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1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ΦΛΑΤΖΑ ΤΟΡΝΟΥ ΜΕΤΑΛΛΙΚΗ Ø63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1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ΦΛΑΤΖΑ ΤΟΡΝΟΥ ΜΕΤΑΛΛΙΚΗ Ø75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1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ΦΛΑΤΖΑ ΤΟΡΝΟΥ ΜΕΤΑΛΛΙΚΗ Ø90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1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ΦΛΑΤΖΑ ΤΟΡΝΟΥ ΜΕΤΑΛΛΙΚΗ Ø110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1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ΦΛΑΤΖΑ ΤΟΡΝΟΥ ΜΕΤΑΛΛΙΚΗ Ø125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1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ΦΛΑΤΖΟΛΑΣΤΙΧΟ Ø63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1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ΦΛΑΤΖΟΛΑΣΤΙΧΟ Ø75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1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ΦΛΑΤΖΟΛΑΣΤΙΧΟ Ø90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1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ΦΛΑΤΖΟΛΑΣΤΙΧΟ Ø110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1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ΦΛΑΤΖΟΛΑΣΤΙΧΟ Ø125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1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ΜΕΙΩΤΗΣ ΠΙΕΣΗΣ ΔΙΚΤΟΥ ΟΡΕΙΧΑΛΚ 1-1/4’’ ΜΕ ΔΥΟ ΜΑΝΟΜΕΤΡΑ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1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ΜΕΙΩΤΗΣ ΠΙΕΣΗΣ ΔΙΚΤΟΥ ΜΟΝΟΥ ΘΑΛΑΜΟΥ 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DN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100 ΜΕ ΑΥΤΙΑ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12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ΜΕΤΑΛΛΙΚΗ ΣΕΛΛΑ ΕΠΙΣΚΕΥΗΣ Ø40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ΤΕΜ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ΣΥΝΟΛΟ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CD01E2" w:rsidTr="00CD01E2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ΦΠΑ 24%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€</w:t>
            </w:r>
          </w:p>
        </w:tc>
      </w:tr>
      <w:tr w:rsidR="00CD01E2" w:rsidTr="00CD01E2">
        <w:trPr>
          <w:trHeight w:val="52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ΣΥΝΟΛΟ ΜΕ ΦΠΑ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€</w:t>
            </w:r>
          </w:p>
        </w:tc>
      </w:tr>
      <w:tr w:rsidR="00CD01E2" w:rsidTr="00CD01E2">
        <w:trPr>
          <w:trHeight w:val="525"/>
        </w:trPr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ΣΥΝΟΛΟ ΜΕ ΦΠΑ (ολογράφως)</w:t>
            </w: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</w:tr>
    </w:tbl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>(Τόπος)…………….</w:t>
      </w: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>Ο ΠΡΟΣΦΈΡΩΝ</w:t>
      </w: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>(υπογραφή)</w:t>
      </w: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center"/>
        <w:rPr>
          <w:rFonts w:ascii="Verdana" w:hAnsi="Verdana"/>
          <w:b/>
          <w:u w:val="single"/>
          <w:lang w:val="en-US"/>
        </w:rPr>
      </w:pPr>
    </w:p>
    <w:p w:rsidR="00CD01E2" w:rsidRDefault="00CD01E2" w:rsidP="00CD01E2">
      <w:pPr>
        <w:spacing w:after="0" w:line="360" w:lineRule="auto"/>
        <w:jc w:val="center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lastRenderedPageBreak/>
        <w:t>ΥΠΟΔΕΙΓΜΑ ΟΙΚΟΝΟΜΙΚΗΣ ΠΡΟΣΦΟΡΑΣ ΟΜΑΔΑΣ Β</w:t>
      </w:r>
    </w:p>
    <w:p w:rsidR="00CD01E2" w:rsidRDefault="00CD01E2" w:rsidP="00CD01E2">
      <w:pPr>
        <w:spacing w:after="0" w:line="360" w:lineRule="auto"/>
        <w:jc w:val="center"/>
        <w:rPr>
          <w:rFonts w:ascii="Verdana" w:hAnsi="Verdana"/>
          <w:sz w:val="18"/>
          <w:szCs w:val="18"/>
          <w:u w:val="single"/>
        </w:rPr>
      </w:pPr>
    </w:p>
    <w:p w:rsidR="00CD01E2" w:rsidRDefault="00CD01E2" w:rsidP="00CD01E2">
      <w:pPr>
        <w:spacing w:after="0" w:line="360" w:lineRule="auto"/>
        <w:jc w:val="center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ΠΡΟΣ ΤΟ ΔΗΜΟ ΛΕΥΚΑΔΑΣ</w:t>
      </w:r>
    </w:p>
    <w:p w:rsidR="00CD01E2" w:rsidRDefault="00CD01E2" w:rsidP="00CD01E2">
      <w:pPr>
        <w:spacing w:after="0" w:line="360" w:lineRule="auto"/>
        <w:jc w:val="center"/>
        <w:rPr>
          <w:rFonts w:ascii="Verdana" w:hAnsi="Verdana" w:cs="Arial"/>
          <w:b/>
          <w:sz w:val="18"/>
          <w:szCs w:val="18"/>
        </w:rPr>
      </w:pPr>
    </w:p>
    <w:p w:rsidR="00CD01E2" w:rsidRDefault="00CD01E2" w:rsidP="00CD01E2">
      <w:pPr>
        <w:pStyle w:val="a7"/>
        <w:tabs>
          <w:tab w:val="left" w:pos="720"/>
        </w:tabs>
        <w:spacing w:line="360" w:lineRule="auto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Προσφορά για την «προμήθεια διαφόρων υλικών ύδρευσης Δήμου Λευκάδας»</w:t>
      </w: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Επωνυμία: _________________________________________________________</w:t>
      </w: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proofErr w:type="spellStart"/>
      <w:r>
        <w:rPr>
          <w:rFonts w:ascii="Verdana" w:hAnsi="Verdana" w:cs="Arial"/>
          <w:sz w:val="18"/>
          <w:szCs w:val="18"/>
        </w:rPr>
        <w:t>Ταχ</w:t>
      </w:r>
      <w:proofErr w:type="spellEnd"/>
      <w:r>
        <w:rPr>
          <w:rFonts w:ascii="Verdana" w:hAnsi="Verdana" w:cs="Arial"/>
          <w:sz w:val="18"/>
          <w:szCs w:val="18"/>
        </w:rPr>
        <w:t>. Δ/</w:t>
      </w:r>
      <w:proofErr w:type="spellStart"/>
      <w:r>
        <w:rPr>
          <w:rFonts w:ascii="Verdana" w:hAnsi="Verdana" w:cs="Arial"/>
          <w:sz w:val="18"/>
          <w:szCs w:val="18"/>
        </w:rPr>
        <w:t>νση</w:t>
      </w:r>
      <w:proofErr w:type="spellEnd"/>
      <w:r>
        <w:rPr>
          <w:rFonts w:ascii="Verdana" w:hAnsi="Verdana" w:cs="Arial"/>
          <w:sz w:val="18"/>
          <w:szCs w:val="18"/>
        </w:rPr>
        <w:t>: ________________________________________________________</w:t>
      </w: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proofErr w:type="spellStart"/>
      <w:r>
        <w:rPr>
          <w:rFonts w:ascii="Verdana" w:hAnsi="Verdana" w:cs="Arial"/>
          <w:sz w:val="18"/>
          <w:szCs w:val="18"/>
        </w:rPr>
        <w:t>Τηλ</w:t>
      </w:r>
      <w:proofErr w:type="spellEnd"/>
      <w:r>
        <w:rPr>
          <w:rFonts w:ascii="Verdana" w:hAnsi="Verdana" w:cs="Arial"/>
          <w:sz w:val="18"/>
          <w:szCs w:val="18"/>
        </w:rPr>
        <w:t>.: ______________________________________________________________</w:t>
      </w: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Α.Φ.Μ.: ___________________________________________________________</w:t>
      </w: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Δ.Ο.Υ.: ____________________________________________________________</w:t>
      </w: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tbl>
      <w:tblPr>
        <w:tblW w:w="8490" w:type="dxa"/>
        <w:jc w:val="center"/>
        <w:tblInd w:w="-157" w:type="dxa"/>
        <w:tblLayout w:type="fixed"/>
        <w:tblLook w:val="04A0"/>
      </w:tblPr>
      <w:tblGrid>
        <w:gridCol w:w="426"/>
        <w:gridCol w:w="3305"/>
        <w:gridCol w:w="789"/>
        <w:gridCol w:w="850"/>
        <w:gridCol w:w="709"/>
        <w:gridCol w:w="992"/>
        <w:gridCol w:w="1419"/>
      </w:tblGrid>
      <w:tr w:rsidR="00CD01E2" w:rsidTr="00CD01E2">
        <w:trPr>
          <w:trHeight w:val="1153"/>
          <w:tblHeader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Α/Α</w:t>
            </w:r>
          </w:p>
        </w:tc>
        <w:tc>
          <w:tcPr>
            <w:tcW w:w="4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 w:cs="Calibri"/>
                <w:b/>
                <w:bCs/>
                <w:sz w:val="18"/>
                <w:szCs w:val="18"/>
              </w:rPr>
            </w:pPr>
          </w:p>
          <w:p w:rsidR="00CD01E2" w:rsidRDefault="00CD01E2">
            <w:pPr>
              <w:spacing w:after="0" w:line="360" w:lineRule="auto"/>
              <w:jc w:val="center"/>
              <w:rPr>
                <w:rFonts w:ascii="Verdana" w:hAnsi="Verdana" w:cs="Calibri"/>
                <w:b/>
                <w:bCs/>
                <w:sz w:val="18"/>
                <w:szCs w:val="18"/>
              </w:rPr>
            </w:pPr>
          </w:p>
          <w:p w:rsidR="00CD01E2" w:rsidRDefault="00CD01E2">
            <w:pPr>
              <w:spacing w:after="0" w:line="360" w:lineRule="auto"/>
              <w:jc w:val="center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ΕΙΔΟΣ ΠΡΟΜΗΘΕΙΑΣ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ΕΙΔΟΣ ΜΟΝΑΔΑΣ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ΠΟΣΟΤΗΤΑ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ΤΙΜΗ ΜΟΝΑΔΑΣ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ΔΑΠΑΝΗ</w:t>
            </w:r>
          </w:p>
          <w:p w:rsidR="00CD01E2" w:rsidRDefault="00CD01E2">
            <w:pPr>
              <w:spacing w:after="0" w:line="360" w:lineRule="auto"/>
              <w:jc w:val="center"/>
              <w:rPr>
                <w:rFonts w:ascii="Verdana" w:hAnsi="Verdana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  <w:lang w:val="en-US"/>
              </w:rPr>
              <w:t>(€)</w:t>
            </w:r>
          </w:p>
        </w:tc>
      </w:tr>
      <w:tr w:rsidR="00CD01E2" w:rsidTr="00CD01E2">
        <w:trPr>
          <w:cantSplit/>
          <w:trHeight w:val="2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1</w:t>
            </w:r>
          </w:p>
        </w:tc>
        <w:tc>
          <w:tcPr>
            <w:tcW w:w="4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ΥΔΡΟΜΕΤΡΟ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 w:cs="Calibri"/>
                <w:sz w:val="18"/>
                <w:szCs w:val="18"/>
                <w:lang w:val="en-US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ΤΕΜ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 w:cs="Calibri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CD01E2" w:rsidTr="00CD01E2">
        <w:trPr>
          <w:trHeight w:val="123"/>
          <w:jc w:val="center"/>
        </w:trPr>
        <w:tc>
          <w:tcPr>
            <w:tcW w:w="425" w:type="dxa"/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4093" w:type="dxa"/>
            <w:gridSpan w:val="2"/>
            <w:noWrap/>
            <w:vAlign w:val="bottom"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 w:cs="Calibri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ΣΥΝΟΛΙΚΗ ΑΞΙΑ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 w:cs="Calibri"/>
                <w:b/>
                <w:bCs/>
                <w:sz w:val="18"/>
                <w:szCs w:val="18"/>
              </w:rPr>
            </w:pPr>
          </w:p>
        </w:tc>
      </w:tr>
      <w:tr w:rsidR="00CD01E2" w:rsidTr="00CD01E2">
        <w:trPr>
          <w:trHeight w:val="315"/>
          <w:jc w:val="center"/>
        </w:trPr>
        <w:tc>
          <w:tcPr>
            <w:tcW w:w="425" w:type="dxa"/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4093" w:type="dxa"/>
            <w:gridSpan w:val="2"/>
            <w:noWrap/>
            <w:vAlign w:val="bottom"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 w:cs="Calibri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ΦΠΑ 24%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 w:cs="Calibri"/>
                <w:b/>
                <w:bCs/>
                <w:sz w:val="18"/>
                <w:szCs w:val="18"/>
              </w:rPr>
            </w:pPr>
          </w:p>
        </w:tc>
      </w:tr>
      <w:tr w:rsidR="00CD01E2" w:rsidTr="00CD01E2">
        <w:trPr>
          <w:trHeight w:val="315"/>
          <w:jc w:val="center"/>
        </w:trPr>
        <w:tc>
          <w:tcPr>
            <w:tcW w:w="425" w:type="dxa"/>
            <w:noWrap/>
            <w:vAlign w:val="bottom"/>
            <w:hideMark/>
          </w:tcPr>
          <w:p w:rsidR="00CD01E2" w:rsidRDefault="00CD01E2">
            <w:pPr>
              <w:spacing w:after="0"/>
              <w:rPr>
                <w:rFonts w:cs="Times New Roman"/>
              </w:rPr>
            </w:pPr>
          </w:p>
        </w:tc>
        <w:tc>
          <w:tcPr>
            <w:tcW w:w="4093" w:type="dxa"/>
            <w:gridSpan w:val="2"/>
            <w:noWrap/>
            <w:vAlign w:val="bottom"/>
          </w:tcPr>
          <w:p w:rsidR="00CD01E2" w:rsidRDefault="00CD01E2">
            <w:pPr>
              <w:spacing w:after="0" w:line="360" w:lineRule="auto"/>
              <w:jc w:val="center"/>
              <w:rPr>
                <w:rFonts w:ascii="Verdana" w:hAnsi="Verdana" w:cs="Calibri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ΣΥΝΟΛΟ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 w:cs="Calibri"/>
                <w:b/>
                <w:bCs/>
                <w:sz w:val="18"/>
                <w:szCs w:val="18"/>
              </w:rPr>
            </w:pPr>
          </w:p>
        </w:tc>
      </w:tr>
      <w:tr w:rsidR="00CD01E2" w:rsidTr="00CD01E2">
        <w:trPr>
          <w:trHeight w:val="315"/>
          <w:jc w:val="center"/>
        </w:trPr>
        <w:tc>
          <w:tcPr>
            <w:tcW w:w="37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ΣΥΝΟΛΟ ΜΕ ΦΠΑ (ολογράφως)</w:t>
            </w:r>
          </w:p>
        </w:tc>
        <w:tc>
          <w:tcPr>
            <w:tcW w:w="47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01E2" w:rsidRDefault="00CD01E2">
            <w:pPr>
              <w:spacing w:after="0" w:line="360" w:lineRule="auto"/>
              <w:jc w:val="right"/>
              <w:rPr>
                <w:rFonts w:ascii="Verdana" w:hAnsi="Verdana" w:cs="Calibri"/>
                <w:b/>
                <w:bCs/>
                <w:sz w:val="18"/>
                <w:szCs w:val="18"/>
              </w:rPr>
            </w:pPr>
          </w:p>
        </w:tc>
      </w:tr>
    </w:tbl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ind w:left="576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(Τόπος)…………….</w:t>
      </w: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>Ο ΠΡΟΣΦΈΡΩΝ</w:t>
      </w: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>(υπογραφή)</w:t>
      </w: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CD01E2" w:rsidRDefault="00CD01E2" w:rsidP="00CD01E2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2863EA" w:rsidRDefault="002863EA"/>
    <w:sectPr w:rsidR="002863E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A1"/>
    <w:family w:val="modern"/>
    <w:pitch w:val="fixed"/>
    <w:sig w:usb0="E10002FF" w:usb1="4000F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A1"/>
    <w:family w:val="swiss"/>
    <w:pitch w:val="variable"/>
    <w:sig w:usb0="00000287" w:usb1="0000000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UTQO V+ JCB Eu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iberation Sans">
    <w:charset w:val="A1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A1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5198917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l-GR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cs="Webdings"/>
        <w:color w:val="333399"/>
        <w:sz w:val="16"/>
      </w:r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66"/>
        </w:tabs>
        <w:ind w:left="786" w:hanging="360"/>
      </w:pPr>
      <w:rPr>
        <w:rFonts w:ascii="Symbol" w:hAnsi="Symbol"/>
      </w:rPr>
    </w:lvl>
  </w:abstractNum>
  <w:abstractNum w:abstractNumId="4">
    <w:nsid w:val="00000009"/>
    <w:multiLevelType w:val="multilevel"/>
    <w:tmpl w:val="C3F07F70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lang w:val="el-GR"/>
      </w:rPr>
    </w:lvl>
  </w:abstractNum>
  <w:abstractNum w:abstractNumId="6">
    <w:nsid w:val="0000000B"/>
    <w:multiLevelType w:val="singleLevel"/>
    <w:tmpl w:val="0000000B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ambria"/>
        <w:b/>
        <w:i w:val="0"/>
        <w:sz w:val="24"/>
      </w:rPr>
    </w:lvl>
  </w:abstractNum>
  <w:num w:numId="1">
    <w:abstractNumId w:val="0"/>
  </w:num>
  <w:num w:numId="2">
    <w:abstractNumId w:val="0"/>
    <w:lvlOverride w:ilv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D01E2"/>
    <w:rsid w:val="002863EA"/>
    <w:rsid w:val="00CD01E2"/>
    <w:rsid w:val="00D84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qFormat/>
    <w:rsid w:val="00CD01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Char"/>
    <w:semiHidden/>
    <w:unhideWhenUsed/>
    <w:qFormat/>
    <w:rsid w:val="00CD01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semiHidden/>
    <w:unhideWhenUsed/>
    <w:qFormat/>
    <w:rsid w:val="00CD01E2"/>
    <w:pPr>
      <w:keepNext/>
      <w:widowControl w:val="0"/>
      <w:tabs>
        <w:tab w:val="num" w:pos="0"/>
      </w:tabs>
      <w:suppressAutoHyphens/>
      <w:autoSpaceDE w:val="0"/>
      <w:spacing w:before="235" w:after="0" w:line="854" w:lineRule="exact"/>
      <w:ind w:left="768" w:firstLine="83"/>
      <w:jc w:val="center"/>
      <w:outlineLvl w:val="2"/>
    </w:pPr>
    <w:rPr>
      <w:rFonts w:ascii="Arial" w:eastAsia="Times New Roman" w:hAnsi="Arial" w:cs="Arial"/>
      <w:b/>
      <w:bCs/>
      <w:i/>
      <w:iCs/>
      <w:sz w:val="28"/>
      <w:szCs w:val="24"/>
      <w:u w:val="single"/>
      <w:lang w:eastAsia="zh-CN"/>
    </w:rPr>
  </w:style>
  <w:style w:type="paragraph" w:styleId="4">
    <w:name w:val="heading 4"/>
    <w:basedOn w:val="a"/>
    <w:next w:val="a"/>
    <w:link w:val="4Char"/>
    <w:semiHidden/>
    <w:unhideWhenUsed/>
    <w:qFormat/>
    <w:rsid w:val="00CD01E2"/>
    <w:pPr>
      <w:keepNext/>
      <w:widowControl w:val="0"/>
      <w:tabs>
        <w:tab w:val="num" w:pos="0"/>
      </w:tabs>
      <w:suppressAutoHyphens/>
      <w:autoSpaceDE w:val="0"/>
      <w:spacing w:before="235" w:after="0" w:line="360" w:lineRule="auto"/>
      <w:ind w:left="720" w:hanging="360"/>
      <w:jc w:val="center"/>
      <w:outlineLvl w:val="3"/>
    </w:pPr>
    <w:rPr>
      <w:rFonts w:ascii="Arial" w:eastAsia="Times New Roman" w:hAnsi="Arial" w:cs="Arial"/>
      <w:b/>
      <w:bCs/>
      <w:i/>
      <w:iCs/>
      <w:szCs w:val="24"/>
      <w:lang w:eastAsia="zh-CN"/>
    </w:rPr>
  </w:style>
  <w:style w:type="paragraph" w:styleId="5">
    <w:name w:val="heading 5"/>
    <w:basedOn w:val="a"/>
    <w:next w:val="a"/>
    <w:link w:val="5Char"/>
    <w:semiHidden/>
    <w:unhideWhenUsed/>
    <w:qFormat/>
    <w:rsid w:val="00CD01E2"/>
    <w:pPr>
      <w:keepNext/>
      <w:widowControl w:val="0"/>
      <w:tabs>
        <w:tab w:val="num" w:pos="0"/>
      </w:tabs>
      <w:suppressAutoHyphens/>
      <w:autoSpaceDE w:val="0"/>
      <w:spacing w:before="235" w:after="0" w:line="854" w:lineRule="exact"/>
      <w:ind w:left="768" w:firstLine="2188"/>
      <w:outlineLvl w:val="4"/>
    </w:pPr>
    <w:rPr>
      <w:rFonts w:ascii="Arial" w:eastAsia="Times New Roman" w:hAnsi="Arial" w:cs="Arial"/>
      <w:b/>
      <w:bCs/>
      <w:sz w:val="28"/>
      <w:szCs w:val="24"/>
      <w:u w:val="single"/>
      <w:lang w:eastAsia="zh-CN"/>
    </w:rPr>
  </w:style>
  <w:style w:type="paragraph" w:styleId="6">
    <w:name w:val="heading 6"/>
    <w:basedOn w:val="a"/>
    <w:next w:val="a"/>
    <w:link w:val="6Char"/>
    <w:semiHidden/>
    <w:unhideWhenUsed/>
    <w:qFormat/>
    <w:rsid w:val="00CD01E2"/>
    <w:pPr>
      <w:keepNext/>
      <w:widowControl w:val="0"/>
      <w:tabs>
        <w:tab w:val="num" w:pos="0"/>
      </w:tabs>
      <w:suppressAutoHyphens/>
      <w:autoSpaceDE w:val="0"/>
      <w:spacing w:before="532" w:after="0" w:line="830" w:lineRule="exact"/>
      <w:ind w:left="2208"/>
      <w:outlineLvl w:val="5"/>
    </w:pPr>
    <w:rPr>
      <w:rFonts w:ascii="Comic Sans MS" w:eastAsia="Times New Roman" w:hAnsi="Comic Sans MS" w:cs="Arial"/>
      <w:b/>
      <w:bCs/>
      <w:i/>
      <w:iCs/>
      <w:sz w:val="24"/>
      <w:szCs w:val="24"/>
      <w:u w:val="single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CD0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Επικεφαλίδα 2 Char"/>
    <w:basedOn w:val="a0"/>
    <w:link w:val="20"/>
    <w:semiHidden/>
    <w:rsid w:val="00CD0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Επικεφαλίδα 3 Char"/>
    <w:basedOn w:val="a0"/>
    <w:link w:val="3"/>
    <w:semiHidden/>
    <w:rsid w:val="00CD01E2"/>
    <w:rPr>
      <w:rFonts w:ascii="Arial" w:eastAsia="Times New Roman" w:hAnsi="Arial" w:cs="Arial"/>
      <w:b/>
      <w:bCs/>
      <w:i/>
      <w:iCs/>
      <w:sz w:val="28"/>
      <w:szCs w:val="24"/>
      <w:u w:val="single"/>
      <w:lang w:eastAsia="zh-CN"/>
    </w:rPr>
  </w:style>
  <w:style w:type="character" w:customStyle="1" w:styleId="4Char">
    <w:name w:val="Επικεφαλίδα 4 Char"/>
    <w:basedOn w:val="a0"/>
    <w:link w:val="4"/>
    <w:semiHidden/>
    <w:rsid w:val="00CD01E2"/>
    <w:rPr>
      <w:rFonts w:ascii="Arial" w:eastAsia="Times New Roman" w:hAnsi="Arial" w:cs="Arial"/>
      <w:b/>
      <w:bCs/>
      <w:i/>
      <w:iCs/>
      <w:szCs w:val="24"/>
      <w:lang w:eastAsia="zh-CN"/>
    </w:rPr>
  </w:style>
  <w:style w:type="character" w:customStyle="1" w:styleId="5Char">
    <w:name w:val="Επικεφαλίδα 5 Char"/>
    <w:basedOn w:val="a0"/>
    <w:link w:val="5"/>
    <w:semiHidden/>
    <w:rsid w:val="00CD01E2"/>
    <w:rPr>
      <w:rFonts w:ascii="Arial" w:eastAsia="Times New Roman" w:hAnsi="Arial" w:cs="Arial"/>
      <w:b/>
      <w:bCs/>
      <w:sz w:val="28"/>
      <w:szCs w:val="24"/>
      <w:u w:val="single"/>
      <w:lang w:eastAsia="zh-CN"/>
    </w:rPr>
  </w:style>
  <w:style w:type="character" w:customStyle="1" w:styleId="6Char">
    <w:name w:val="Επικεφαλίδα 6 Char"/>
    <w:basedOn w:val="a0"/>
    <w:link w:val="6"/>
    <w:semiHidden/>
    <w:rsid w:val="00CD01E2"/>
    <w:rPr>
      <w:rFonts w:ascii="Comic Sans MS" w:eastAsia="Times New Roman" w:hAnsi="Comic Sans MS" w:cs="Arial"/>
      <w:b/>
      <w:bCs/>
      <w:i/>
      <w:iCs/>
      <w:sz w:val="24"/>
      <w:szCs w:val="24"/>
      <w:u w:val="single"/>
      <w:lang w:eastAsia="zh-CN"/>
    </w:rPr>
  </w:style>
  <w:style w:type="character" w:styleId="-">
    <w:name w:val="Hyperlink"/>
    <w:basedOn w:val="a0"/>
    <w:semiHidden/>
    <w:unhideWhenUsed/>
    <w:rsid w:val="00CD01E2"/>
    <w:rPr>
      <w:color w:val="0000FF"/>
      <w:u w:val="single"/>
    </w:rPr>
  </w:style>
  <w:style w:type="character" w:styleId="-0">
    <w:name w:val="FollowedHyperlink"/>
    <w:basedOn w:val="a0"/>
    <w:uiPriority w:val="99"/>
    <w:semiHidden/>
    <w:unhideWhenUsed/>
    <w:rsid w:val="00CD01E2"/>
    <w:rPr>
      <w:color w:val="800080" w:themeColor="followedHyperlink"/>
      <w:u w:val="single"/>
    </w:rPr>
  </w:style>
  <w:style w:type="character" w:styleId="a3">
    <w:name w:val="Emphasis"/>
    <w:basedOn w:val="a0"/>
    <w:uiPriority w:val="20"/>
    <w:qFormat/>
    <w:rsid w:val="00CD01E2"/>
    <w:rPr>
      <w:i/>
      <w:iCs w:val="0"/>
    </w:rPr>
  </w:style>
  <w:style w:type="paragraph" w:styleId="-HTML">
    <w:name w:val="HTML Preformatted"/>
    <w:basedOn w:val="a"/>
    <w:link w:val="-HTMLChar1"/>
    <w:uiPriority w:val="99"/>
    <w:semiHidden/>
    <w:unhideWhenUsed/>
    <w:rsid w:val="00CD01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character" w:customStyle="1" w:styleId="-HTMLChar">
    <w:name w:val="Προ-διαμορφωμένο HTML Char"/>
    <w:basedOn w:val="a0"/>
    <w:link w:val="-HTML"/>
    <w:uiPriority w:val="99"/>
    <w:semiHidden/>
    <w:rsid w:val="00CD01E2"/>
    <w:rPr>
      <w:rFonts w:ascii="Consolas" w:hAnsi="Consolas" w:cs="Consolas"/>
      <w:sz w:val="20"/>
      <w:szCs w:val="20"/>
    </w:rPr>
  </w:style>
  <w:style w:type="character" w:styleId="a4">
    <w:name w:val="Strong"/>
    <w:basedOn w:val="a0"/>
    <w:uiPriority w:val="22"/>
    <w:qFormat/>
    <w:rsid w:val="00CD01E2"/>
    <w:rPr>
      <w:b/>
      <w:bCs w:val="0"/>
    </w:rPr>
  </w:style>
  <w:style w:type="paragraph" w:styleId="10">
    <w:name w:val="toc 1"/>
    <w:basedOn w:val="a"/>
    <w:next w:val="a"/>
    <w:autoRedefine/>
    <w:uiPriority w:val="39"/>
    <w:semiHidden/>
    <w:unhideWhenUsed/>
    <w:rsid w:val="00CD01E2"/>
    <w:pPr>
      <w:suppressAutoHyphens/>
      <w:spacing w:before="120" w:after="120" w:line="240" w:lineRule="auto"/>
    </w:pPr>
    <w:rPr>
      <w:rFonts w:ascii="Calibri" w:eastAsia="Times New Roman" w:hAnsi="Calibri" w:cs="Calibri"/>
      <w:b/>
      <w:bCs/>
      <w:caps/>
      <w:sz w:val="20"/>
      <w:szCs w:val="20"/>
      <w:lang w:val="en-GB" w:eastAsia="zh-CN"/>
    </w:rPr>
  </w:style>
  <w:style w:type="paragraph" w:styleId="21">
    <w:name w:val="toc 2"/>
    <w:basedOn w:val="a"/>
    <w:next w:val="a"/>
    <w:autoRedefine/>
    <w:uiPriority w:val="39"/>
    <w:semiHidden/>
    <w:unhideWhenUsed/>
    <w:rsid w:val="00CD01E2"/>
    <w:pPr>
      <w:spacing w:after="100"/>
      <w:ind w:left="220"/>
    </w:pPr>
  </w:style>
  <w:style w:type="paragraph" w:styleId="30">
    <w:name w:val="toc 3"/>
    <w:basedOn w:val="a"/>
    <w:next w:val="a"/>
    <w:autoRedefine/>
    <w:uiPriority w:val="39"/>
    <w:semiHidden/>
    <w:unhideWhenUsed/>
    <w:rsid w:val="00CD01E2"/>
    <w:pPr>
      <w:spacing w:after="100"/>
      <w:ind w:left="440"/>
    </w:pPr>
  </w:style>
  <w:style w:type="paragraph" w:styleId="40">
    <w:name w:val="toc 4"/>
    <w:basedOn w:val="a"/>
    <w:next w:val="a"/>
    <w:autoRedefine/>
    <w:uiPriority w:val="39"/>
    <w:semiHidden/>
    <w:unhideWhenUsed/>
    <w:rsid w:val="00CD01E2"/>
    <w:pPr>
      <w:spacing w:after="100"/>
      <w:ind w:left="660"/>
    </w:pPr>
  </w:style>
  <w:style w:type="paragraph" w:styleId="a5">
    <w:name w:val="footnote text"/>
    <w:basedOn w:val="a"/>
    <w:link w:val="Char"/>
    <w:semiHidden/>
    <w:unhideWhenUsed/>
    <w:rsid w:val="00CD01E2"/>
    <w:pPr>
      <w:suppressAutoHyphens/>
      <w:spacing w:after="0" w:line="240" w:lineRule="auto"/>
      <w:ind w:left="425" w:hanging="425"/>
      <w:jc w:val="both"/>
    </w:pPr>
    <w:rPr>
      <w:rFonts w:ascii="Calibri" w:eastAsia="Times New Roman" w:hAnsi="Calibri" w:cs="Calibri"/>
      <w:sz w:val="18"/>
      <w:szCs w:val="20"/>
      <w:lang w:val="en-IE" w:eastAsia="zh-CN"/>
    </w:rPr>
  </w:style>
  <w:style w:type="character" w:customStyle="1" w:styleId="Char">
    <w:name w:val="Κείμενο υποσημείωσης Char"/>
    <w:basedOn w:val="a0"/>
    <w:link w:val="a5"/>
    <w:semiHidden/>
    <w:rsid w:val="00CD01E2"/>
    <w:rPr>
      <w:rFonts w:ascii="Calibri" w:eastAsia="Times New Roman" w:hAnsi="Calibri" w:cs="Calibri"/>
      <w:sz w:val="18"/>
      <w:szCs w:val="20"/>
      <w:lang w:val="en-IE" w:eastAsia="zh-CN"/>
    </w:rPr>
  </w:style>
  <w:style w:type="paragraph" w:styleId="a6">
    <w:name w:val="annotation text"/>
    <w:basedOn w:val="a"/>
    <w:link w:val="Char1"/>
    <w:semiHidden/>
    <w:unhideWhenUsed/>
    <w:rsid w:val="00CD01E2"/>
    <w:pPr>
      <w:suppressAutoHyphens/>
      <w:spacing w:after="120" w:line="240" w:lineRule="auto"/>
      <w:jc w:val="both"/>
    </w:pPr>
    <w:rPr>
      <w:rFonts w:ascii="Calibri" w:eastAsia="Times New Roman" w:hAnsi="Calibri" w:cs="Calibri"/>
      <w:sz w:val="20"/>
      <w:szCs w:val="20"/>
      <w:lang w:val="en-GB" w:eastAsia="zh-CN"/>
    </w:rPr>
  </w:style>
  <w:style w:type="character" w:customStyle="1" w:styleId="Char0">
    <w:name w:val="Κείμενο σχολίου Char"/>
    <w:basedOn w:val="a0"/>
    <w:link w:val="a6"/>
    <w:semiHidden/>
    <w:rsid w:val="00CD01E2"/>
    <w:rPr>
      <w:sz w:val="20"/>
      <w:szCs w:val="20"/>
    </w:rPr>
  </w:style>
  <w:style w:type="paragraph" w:styleId="a7">
    <w:name w:val="header"/>
    <w:basedOn w:val="a"/>
    <w:link w:val="Char10"/>
    <w:semiHidden/>
    <w:unhideWhenUsed/>
    <w:rsid w:val="00CD01E2"/>
    <w:pPr>
      <w:tabs>
        <w:tab w:val="center" w:pos="4153"/>
        <w:tab w:val="right" w:pos="8306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har2">
    <w:name w:val="Κεφαλίδα Char"/>
    <w:basedOn w:val="a0"/>
    <w:link w:val="a7"/>
    <w:semiHidden/>
    <w:rsid w:val="00CD01E2"/>
  </w:style>
  <w:style w:type="paragraph" w:styleId="a8">
    <w:name w:val="footer"/>
    <w:basedOn w:val="a"/>
    <w:link w:val="Char11"/>
    <w:semiHidden/>
    <w:unhideWhenUsed/>
    <w:rsid w:val="00CD01E2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Char3">
    <w:name w:val="Υποσέλιδο Char"/>
    <w:basedOn w:val="a0"/>
    <w:link w:val="a8"/>
    <w:semiHidden/>
    <w:rsid w:val="00CD01E2"/>
  </w:style>
  <w:style w:type="paragraph" w:styleId="a9">
    <w:name w:val="caption"/>
    <w:basedOn w:val="a"/>
    <w:next w:val="a"/>
    <w:semiHidden/>
    <w:unhideWhenUsed/>
    <w:qFormat/>
    <w:rsid w:val="00CD01E2"/>
    <w:pPr>
      <w:tabs>
        <w:tab w:val="left" w:pos="11977"/>
        <w:tab w:val="left" w:pos="12119"/>
      </w:tabs>
      <w:spacing w:after="0" w:line="240" w:lineRule="atLeast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aa">
    <w:name w:val="endnote text"/>
    <w:basedOn w:val="a"/>
    <w:link w:val="Char12"/>
    <w:semiHidden/>
    <w:unhideWhenUsed/>
    <w:rsid w:val="00CD01E2"/>
    <w:pPr>
      <w:suppressAutoHyphens/>
      <w:spacing w:after="120" w:line="240" w:lineRule="auto"/>
      <w:jc w:val="both"/>
    </w:pPr>
    <w:rPr>
      <w:rFonts w:ascii="Calibri" w:eastAsia="Times New Roman" w:hAnsi="Calibri" w:cs="Calibri"/>
      <w:sz w:val="20"/>
      <w:szCs w:val="20"/>
      <w:lang w:val="en-GB" w:eastAsia="zh-CN"/>
    </w:rPr>
  </w:style>
  <w:style w:type="character" w:customStyle="1" w:styleId="Char4">
    <w:name w:val="Κείμενο σημείωσης τέλους Char"/>
    <w:basedOn w:val="a0"/>
    <w:link w:val="aa"/>
    <w:semiHidden/>
    <w:rsid w:val="00CD01E2"/>
    <w:rPr>
      <w:sz w:val="20"/>
      <w:szCs w:val="20"/>
    </w:rPr>
  </w:style>
  <w:style w:type="paragraph" w:styleId="ab">
    <w:name w:val="Body Text"/>
    <w:basedOn w:val="a"/>
    <w:link w:val="Char5"/>
    <w:semiHidden/>
    <w:unhideWhenUsed/>
    <w:rsid w:val="00CD01E2"/>
    <w:pPr>
      <w:spacing w:after="120" w:line="240" w:lineRule="auto"/>
    </w:pPr>
    <w:rPr>
      <w:rFonts w:ascii="Times New Roman" w:eastAsia="Times New Roman" w:hAnsi="Times New Roman" w:cs="Times New Roman"/>
    </w:rPr>
  </w:style>
  <w:style w:type="character" w:customStyle="1" w:styleId="Char5">
    <w:name w:val="Σώμα κειμένου Char"/>
    <w:basedOn w:val="a0"/>
    <w:link w:val="ab"/>
    <w:semiHidden/>
    <w:rsid w:val="00CD01E2"/>
    <w:rPr>
      <w:rFonts w:ascii="Times New Roman" w:eastAsia="Times New Roman" w:hAnsi="Times New Roman" w:cs="Times New Roman"/>
    </w:rPr>
  </w:style>
  <w:style w:type="paragraph" w:styleId="ac">
    <w:name w:val="List"/>
    <w:basedOn w:val="ab"/>
    <w:semiHidden/>
    <w:unhideWhenUsed/>
    <w:rsid w:val="00CD01E2"/>
    <w:pPr>
      <w:widowControl w:val="0"/>
      <w:suppressAutoHyphens/>
      <w:autoSpaceDE w:val="0"/>
      <w:spacing w:after="0" w:line="321" w:lineRule="exact"/>
      <w:ind w:right="1012"/>
      <w:jc w:val="both"/>
    </w:pPr>
    <w:rPr>
      <w:rFonts w:ascii="Comic Sans MS" w:hAnsi="Comic Sans MS" w:cs="Mangal"/>
      <w:szCs w:val="24"/>
      <w:lang w:eastAsia="zh-CN"/>
    </w:rPr>
  </w:style>
  <w:style w:type="paragraph" w:styleId="2">
    <w:name w:val="List Bullet 2"/>
    <w:basedOn w:val="a"/>
    <w:semiHidden/>
    <w:unhideWhenUsed/>
    <w:rsid w:val="00CD01E2"/>
    <w:pPr>
      <w:numPr>
        <w:numId w:val="1"/>
      </w:numPr>
      <w:spacing w:after="0" w:line="360" w:lineRule="auto"/>
      <w:jc w:val="both"/>
    </w:pPr>
    <w:rPr>
      <w:rFonts w:ascii="Trebuchet MS" w:eastAsia="Times New Roman" w:hAnsi="Trebuchet MS" w:cs="Times New Roman"/>
      <w:szCs w:val="20"/>
      <w:lang w:val="en-US" w:eastAsia="zh-CN"/>
    </w:rPr>
  </w:style>
  <w:style w:type="paragraph" w:styleId="ad">
    <w:name w:val="Body Text Indent"/>
    <w:basedOn w:val="a"/>
    <w:link w:val="Char13"/>
    <w:uiPriority w:val="99"/>
    <w:semiHidden/>
    <w:unhideWhenUsed/>
    <w:rsid w:val="00CD01E2"/>
    <w:pPr>
      <w:widowControl w:val="0"/>
      <w:suppressAutoHyphens/>
      <w:autoSpaceDE w:val="0"/>
      <w:spacing w:before="235" w:after="0" w:line="240" w:lineRule="auto"/>
      <w:ind w:left="766" w:hanging="57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Char6">
    <w:name w:val="Σώμα κείμενου με εσοχή Char"/>
    <w:basedOn w:val="a0"/>
    <w:link w:val="ad"/>
    <w:uiPriority w:val="99"/>
    <w:semiHidden/>
    <w:rsid w:val="00CD01E2"/>
  </w:style>
  <w:style w:type="paragraph" w:styleId="ae">
    <w:name w:val="Date"/>
    <w:basedOn w:val="a"/>
    <w:next w:val="a"/>
    <w:link w:val="Char14"/>
    <w:semiHidden/>
    <w:unhideWhenUsed/>
    <w:rsid w:val="00CD01E2"/>
    <w:pPr>
      <w:suppressAutoHyphens/>
      <w:spacing w:after="100" w:line="240" w:lineRule="auto"/>
      <w:jc w:val="both"/>
    </w:pPr>
    <w:rPr>
      <w:rFonts w:ascii="Calibri" w:eastAsia="MS Mincho" w:hAnsi="Calibri" w:cs="Calibri"/>
      <w:szCs w:val="24"/>
      <w:lang w:val="en-US" w:eastAsia="ja-JP"/>
    </w:rPr>
  </w:style>
  <w:style w:type="character" w:customStyle="1" w:styleId="Char7">
    <w:name w:val="Ημερομηνία Char"/>
    <w:basedOn w:val="a0"/>
    <w:link w:val="ae"/>
    <w:semiHidden/>
    <w:rsid w:val="00CD01E2"/>
  </w:style>
  <w:style w:type="paragraph" w:styleId="22">
    <w:name w:val="Body Text 2"/>
    <w:basedOn w:val="a"/>
    <w:link w:val="2Char1"/>
    <w:uiPriority w:val="99"/>
    <w:semiHidden/>
    <w:unhideWhenUsed/>
    <w:rsid w:val="00CD01E2"/>
    <w:pPr>
      <w:spacing w:after="120" w:line="480" w:lineRule="auto"/>
      <w:ind w:left="370" w:right="1793" w:hanging="10"/>
      <w:jc w:val="both"/>
    </w:pPr>
    <w:rPr>
      <w:rFonts w:ascii="Verdana" w:eastAsia="Verdana" w:hAnsi="Verdana" w:cs="Verdana"/>
      <w:color w:val="000000"/>
      <w:sz w:val="18"/>
      <w:lang w:val="en-US" w:eastAsia="en-US"/>
    </w:rPr>
  </w:style>
  <w:style w:type="character" w:customStyle="1" w:styleId="2Char0">
    <w:name w:val="Σώμα κείμενου 2 Char"/>
    <w:basedOn w:val="a0"/>
    <w:link w:val="22"/>
    <w:uiPriority w:val="99"/>
    <w:semiHidden/>
    <w:rsid w:val="00CD01E2"/>
  </w:style>
  <w:style w:type="paragraph" w:styleId="31">
    <w:name w:val="Body Text 3"/>
    <w:basedOn w:val="a"/>
    <w:link w:val="3Char1"/>
    <w:uiPriority w:val="99"/>
    <w:semiHidden/>
    <w:unhideWhenUsed/>
    <w:rsid w:val="00CD01E2"/>
    <w:pPr>
      <w:suppressAutoHyphens/>
      <w:spacing w:after="120" w:line="240" w:lineRule="auto"/>
      <w:jc w:val="both"/>
    </w:pPr>
    <w:rPr>
      <w:rFonts w:ascii="Calibri" w:eastAsia="Times New Roman" w:hAnsi="Calibri" w:cs="Calibri"/>
      <w:sz w:val="16"/>
      <w:szCs w:val="16"/>
      <w:lang w:val="en-GB" w:eastAsia="zh-CN"/>
    </w:rPr>
  </w:style>
  <w:style w:type="character" w:customStyle="1" w:styleId="3Char0">
    <w:name w:val="Σώμα κείμενου 3 Char"/>
    <w:basedOn w:val="a0"/>
    <w:link w:val="31"/>
    <w:uiPriority w:val="99"/>
    <w:semiHidden/>
    <w:rsid w:val="00CD01E2"/>
    <w:rPr>
      <w:sz w:val="16"/>
      <w:szCs w:val="16"/>
    </w:rPr>
  </w:style>
  <w:style w:type="paragraph" w:styleId="23">
    <w:name w:val="Body Text Indent 2"/>
    <w:basedOn w:val="a"/>
    <w:link w:val="2Char10"/>
    <w:uiPriority w:val="99"/>
    <w:semiHidden/>
    <w:unhideWhenUsed/>
    <w:rsid w:val="00CD01E2"/>
    <w:pPr>
      <w:spacing w:after="120" w:line="480" w:lineRule="auto"/>
      <w:ind w:left="283" w:right="1793" w:hanging="10"/>
      <w:jc w:val="both"/>
    </w:pPr>
    <w:rPr>
      <w:rFonts w:ascii="Verdana" w:eastAsia="Verdana" w:hAnsi="Verdana" w:cs="Verdana"/>
      <w:color w:val="000000"/>
      <w:sz w:val="18"/>
      <w:lang w:val="en-US" w:eastAsia="en-US"/>
    </w:rPr>
  </w:style>
  <w:style w:type="character" w:customStyle="1" w:styleId="2Char2">
    <w:name w:val="Σώμα κείμενου με εσοχή 2 Char"/>
    <w:basedOn w:val="a0"/>
    <w:link w:val="23"/>
    <w:uiPriority w:val="99"/>
    <w:semiHidden/>
    <w:rsid w:val="00CD01E2"/>
  </w:style>
  <w:style w:type="paragraph" w:styleId="32">
    <w:name w:val="Body Text Indent 3"/>
    <w:basedOn w:val="a"/>
    <w:link w:val="3Char10"/>
    <w:semiHidden/>
    <w:unhideWhenUsed/>
    <w:rsid w:val="00CD01E2"/>
    <w:pPr>
      <w:spacing w:after="120" w:line="312" w:lineRule="auto"/>
      <w:ind w:left="283"/>
      <w:jc w:val="both"/>
    </w:pPr>
    <w:rPr>
      <w:rFonts w:ascii="Calibri" w:eastAsia="Times New Roman" w:hAnsi="Calibri" w:cs="Times New Roman"/>
      <w:sz w:val="16"/>
      <w:szCs w:val="16"/>
      <w:lang w:val="en-GB" w:eastAsia="zh-CN"/>
    </w:rPr>
  </w:style>
  <w:style w:type="character" w:customStyle="1" w:styleId="3Char2">
    <w:name w:val="Σώμα κείμενου με εσοχή 3 Char"/>
    <w:basedOn w:val="a0"/>
    <w:link w:val="32"/>
    <w:semiHidden/>
    <w:rsid w:val="00CD01E2"/>
    <w:rPr>
      <w:sz w:val="16"/>
      <w:szCs w:val="16"/>
    </w:rPr>
  </w:style>
  <w:style w:type="paragraph" w:styleId="af">
    <w:name w:val="Block Text"/>
    <w:basedOn w:val="a"/>
    <w:semiHidden/>
    <w:unhideWhenUsed/>
    <w:rsid w:val="00CD01E2"/>
    <w:pPr>
      <w:widowControl w:val="0"/>
      <w:autoSpaceDE w:val="0"/>
      <w:autoSpaceDN w:val="0"/>
      <w:adjustRightInd w:val="0"/>
      <w:spacing w:after="0" w:line="312" w:lineRule="exact"/>
      <w:ind w:left="768" w:right="1027"/>
    </w:pPr>
    <w:rPr>
      <w:rFonts w:ascii="Arial" w:eastAsia="Courier New" w:hAnsi="Arial" w:cs="Arial"/>
      <w:sz w:val="24"/>
      <w:szCs w:val="24"/>
    </w:rPr>
  </w:style>
  <w:style w:type="paragraph" w:styleId="af0">
    <w:name w:val="Document Map"/>
    <w:basedOn w:val="a"/>
    <w:link w:val="Char15"/>
    <w:uiPriority w:val="99"/>
    <w:semiHidden/>
    <w:unhideWhenUsed/>
    <w:rsid w:val="00CD01E2"/>
    <w:pPr>
      <w:snapToGrid w:val="0"/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Char8">
    <w:name w:val="Χάρτης εγγράφου Char"/>
    <w:basedOn w:val="a0"/>
    <w:link w:val="af0"/>
    <w:uiPriority w:val="99"/>
    <w:semiHidden/>
    <w:rsid w:val="00CD01E2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Char9"/>
    <w:semiHidden/>
    <w:unhideWhenUsed/>
    <w:rsid w:val="00CD01E2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Char9">
    <w:name w:val="Απλό κείμενο Char"/>
    <w:basedOn w:val="a0"/>
    <w:link w:val="af1"/>
    <w:semiHidden/>
    <w:rsid w:val="00CD01E2"/>
    <w:rPr>
      <w:rFonts w:ascii="Courier New" w:eastAsia="Times New Roman" w:hAnsi="Courier New" w:cs="Times New Roman"/>
      <w:sz w:val="20"/>
      <w:szCs w:val="20"/>
    </w:rPr>
  </w:style>
  <w:style w:type="paragraph" w:styleId="af2">
    <w:name w:val="annotation subject"/>
    <w:basedOn w:val="a6"/>
    <w:next w:val="a6"/>
    <w:link w:val="Char16"/>
    <w:semiHidden/>
    <w:unhideWhenUsed/>
    <w:rsid w:val="00CD01E2"/>
    <w:pPr>
      <w:suppressAutoHyphens w:val="0"/>
      <w:spacing w:after="200"/>
      <w:jc w:val="left"/>
    </w:pPr>
    <w:rPr>
      <w:rFonts w:asciiTheme="minorHAnsi" w:eastAsiaTheme="minorEastAsia" w:hAnsiTheme="minorHAnsi" w:cstheme="minorBidi"/>
      <w:b/>
      <w:bCs/>
      <w:lang w:val="el-GR" w:eastAsia="el-GR"/>
    </w:rPr>
  </w:style>
  <w:style w:type="character" w:customStyle="1" w:styleId="Chara">
    <w:name w:val="Θέμα σχολίου Char"/>
    <w:basedOn w:val="Char0"/>
    <w:link w:val="af2"/>
    <w:semiHidden/>
    <w:rsid w:val="00CD01E2"/>
    <w:rPr>
      <w:b/>
      <w:bCs/>
    </w:rPr>
  </w:style>
  <w:style w:type="paragraph" w:styleId="af3">
    <w:name w:val="Balloon Text"/>
    <w:basedOn w:val="a"/>
    <w:link w:val="Charb"/>
    <w:semiHidden/>
    <w:unhideWhenUsed/>
    <w:rsid w:val="00CD0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b">
    <w:name w:val="Κείμενο πλαισίου Char"/>
    <w:basedOn w:val="a0"/>
    <w:link w:val="af3"/>
    <w:semiHidden/>
    <w:rsid w:val="00CD01E2"/>
    <w:rPr>
      <w:rFonts w:ascii="Tahoma" w:hAnsi="Tahoma" w:cs="Tahoma"/>
      <w:sz w:val="16"/>
      <w:szCs w:val="16"/>
    </w:rPr>
  </w:style>
  <w:style w:type="character" w:customStyle="1" w:styleId="Charc">
    <w:name w:val="Χωρίς διάστιχο Char"/>
    <w:link w:val="af4"/>
    <w:locked/>
    <w:rsid w:val="00CD01E2"/>
    <w:rPr>
      <w:rFonts w:ascii="Calibri" w:eastAsia="Times New Roman" w:hAnsi="Calibri" w:cs="Times New Roman"/>
    </w:rPr>
  </w:style>
  <w:style w:type="paragraph" w:styleId="af4">
    <w:name w:val="No Spacing"/>
    <w:link w:val="Charc"/>
    <w:qFormat/>
    <w:rsid w:val="00CD01E2"/>
    <w:pPr>
      <w:spacing w:after="0" w:line="240" w:lineRule="auto"/>
    </w:pPr>
    <w:rPr>
      <w:rFonts w:ascii="Calibri" w:eastAsia="Times New Roman" w:hAnsi="Calibri" w:cs="Times New Roman"/>
    </w:rPr>
  </w:style>
  <w:style w:type="paragraph" w:styleId="af5">
    <w:name w:val="List Paragraph"/>
    <w:basedOn w:val="a"/>
    <w:uiPriority w:val="34"/>
    <w:qFormat/>
    <w:rsid w:val="00CD01E2"/>
    <w:pPr>
      <w:snapToGrid w:val="0"/>
      <w:spacing w:after="0" w:line="240" w:lineRule="auto"/>
      <w:ind w:left="720"/>
      <w:contextualSpacing/>
    </w:pPr>
    <w:rPr>
      <w:rFonts w:ascii="Verdana" w:eastAsia="SimSun" w:hAnsi="Verdana" w:cs="Verdana"/>
      <w:sz w:val="20"/>
      <w:szCs w:val="20"/>
      <w:lang w:eastAsia="zh-CN"/>
    </w:rPr>
  </w:style>
  <w:style w:type="paragraph" w:customStyle="1" w:styleId="Contents">
    <w:name w:val="Contents"/>
    <w:basedOn w:val="1"/>
    <w:rsid w:val="00CD01E2"/>
    <w:pPr>
      <w:keepLines w:val="0"/>
      <w:pageBreakBefore/>
      <w:pBdr>
        <w:bottom w:val="single" w:sz="18" w:space="1" w:color="000080"/>
      </w:pBdr>
      <w:suppressAutoHyphens/>
      <w:spacing w:before="320" w:after="160" w:line="240" w:lineRule="auto"/>
      <w:jc w:val="both"/>
    </w:pPr>
    <w:rPr>
      <w:rFonts w:ascii="Calibri" w:eastAsia="Times New Roman" w:hAnsi="Calibri" w:cs="Calibri"/>
      <w:color w:val="333399"/>
      <w:szCs w:val="32"/>
      <w:lang w:eastAsia="zh-CN"/>
    </w:rPr>
  </w:style>
  <w:style w:type="paragraph" w:customStyle="1" w:styleId="Char2CharCharCharCharCharCharCharCharCharCharCharCharCharCharCharCharCharCharCharChar">
    <w:name w:val="Char2 Char Char Char Char Char Char Char Char Char Char Char Char Char Char Char Char Char Char Char Char"/>
    <w:basedOn w:val="a"/>
    <w:rsid w:val="00CD0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normalwithoutspacing">
    <w:name w:val="normal_without_spacing"/>
    <w:basedOn w:val="a"/>
    <w:rsid w:val="00CD01E2"/>
    <w:pPr>
      <w:suppressAutoHyphens/>
      <w:spacing w:after="60" w:line="240" w:lineRule="auto"/>
      <w:jc w:val="both"/>
    </w:pPr>
    <w:rPr>
      <w:rFonts w:ascii="Calibri" w:eastAsia="Times New Roman" w:hAnsi="Calibri" w:cs="Calibri"/>
      <w:szCs w:val="24"/>
      <w:lang w:eastAsia="zh-CN"/>
    </w:rPr>
  </w:style>
  <w:style w:type="paragraph" w:customStyle="1" w:styleId="foothanging">
    <w:name w:val="foot_hanging"/>
    <w:basedOn w:val="a5"/>
    <w:rsid w:val="00CD01E2"/>
    <w:pPr>
      <w:ind w:left="426" w:hanging="426"/>
    </w:pPr>
    <w:rPr>
      <w:szCs w:val="18"/>
    </w:rPr>
  </w:style>
  <w:style w:type="paragraph" w:customStyle="1" w:styleId="footers">
    <w:name w:val="footers"/>
    <w:basedOn w:val="foothanging"/>
    <w:rsid w:val="00CD01E2"/>
  </w:style>
  <w:style w:type="paragraph" w:customStyle="1" w:styleId="fooot">
    <w:name w:val="fooot"/>
    <w:basedOn w:val="footers"/>
    <w:rsid w:val="00CD01E2"/>
  </w:style>
  <w:style w:type="paragraph" w:customStyle="1" w:styleId="Heading">
    <w:name w:val="Heading"/>
    <w:basedOn w:val="a"/>
    <w:next w:val="ab"/>
    <w:rsid w:val="00CD01E2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Index">
    <w:name w:val="Index"/>
    <w:basedOn w:val="a"/>
    <w:rsid w:val="00CD01E2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11">
    <w:name w:val="Τμήμα κειμένου1"/>
    <w:basedOn w:val="a"/>
    <w:rsid w:val="00CD01E2"/>
    <w:pPr>
      <w:widowControl w:val="0"/>
      <w:suppressAutoHyphens/>
      <w:autoSpaceDE w:val="0"/>
      <w:spacing w:after="0" w:line="312" w:lineRule="exact"/>
      <w:ind w:left="768" w:right="1027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210">
    <w:name w:val="Σώμα κείμενου με εσοχή 21"/>
    <w:basedOn w:val="a"/>
    <w:rsid w:val="00CD01E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ableContents">
    <w:name w:val="Table Contents"/>
    <w:basedOn w:val="a"/>
    <w:rsid w:val="00CD01E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ableHeading">
    <w:name w:val="Table Heading"/>
    <w:basedOn w:val="TableContents"/>
    <w:rsid w:val="00CD01E2"/>
    <w:pPr>
      <w:jc w:val="center"/>
    </w:pPr>
    <w:rPr>
      <w:b/>
      <w:bCs/>
    </w:rPr>
  </w:style>
  <w:style w:type="paragraph" w:customStyle="1" w:styleId="af6">
    <w:name w:val="Περιεχόμενα πίνακα"/>
    <w:basedOn w:val="a"/>
    <w:rsid w:val="00CD01E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D01E2"/>
    <w:pPr>
      <w:autoSpaceDE w:val="0"/>
      <w:autoSpaceDN w:val="0"/>
      <w:adjustRightInd w:val="0"/>
      <w:spacing w:after="0" w:line="240" w:lineRule="auto"/>
    </w:pPr>
    <w:rPr>
      <w:rFonts w:ascii="AUTQO V+ JCB Euro" w:eastAsia="Times New Roman" w:hAnsi="AUTQO V+ JCB Euro" w:cs="AUTQO V+ JCB Euro"/>
      <w:color w:val="000000"/>
      <w:sz w:val="24"/>
      <w:szCs w:val="24"/>
      <w:lang w:val="en-US" w:eastAsia="en-US"/>
    </w:rPr>
  </w:style>
  <w:style w:type="paragraph" w:customStyle="1" w:styleId="af7">
    <w:name w:val="Επικεφαλίδα"/>
    <w:basedOn w:val="a"/>
    <w:next w:val="ab"/>
    <w:rsid w:val="00CD01E2"/>
    <w:pPr>
      <w:keepNext/>
      <w:suppressAutoHyphens/>
      <w:spacing w:before="240" w:after="120" w:line="240" w:lineRule="auto"/>
      <w:jc w:val="both"/>
    </w:pPr>
    <w:rPr>
      <w:rFonts w:ascii="Liberation Sans" w:eastAsia="Microsoft YaHei" w:hAnsi="Liberation Sans" w:cs="Mangal"/>
      <w:sz w:val="28"/>
      <w:szCs w:val="28"/>
      <w:lang w:val="en-GB" w:eastAsia="zh-CN"/>
    </w:rPr>
  </w:style>
  <w:style w:type="paragraph" w:customStyle="1" w:styleId="af8">
    <w:name w:val="Ευρετήριο"/>
    <w:basedOn w:val="a"/>
    <w:rsid w:val="00CD01E2"/>
    <w:pPr>
      <w:suppressLineNumbers/>
      <w:suppressAutoHyphens/>
      <w:spacing w:after="120" w:line="240" w:lineRule="auto"/>
      <w:jc w:val="both"/>
    </w:pPr>
    <w:rPr>
      <w:rFonts w:ascii="Calibri" w:eastAsia="Times New Roman" w:hAnsi="Calibri" w:cs="Mangal"/>
      <w:szCs w:val="24"/>
      <w:lang w:val="en-GB" w:eastAsia="zh-CN"/>
    </w:rPr>
  </w:style>
  <w:style w:type="paragraph" w:customStyle="1" w:styleId="Caption">
    <w:name w:val="Caption"/>
    <w:basedOn w:val="a"/>
    <w:rsid w:val="00CD01E2"/>
    <w:pPr>
      <w:suppressLineNumbers/>
      <w:suppressAutoHyphens/>
      <w:spacing w:before="120" w:after="120" w:line="240" w:lineRule="auto"/>
      <w:jc w:val="both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">
    <w:name w:val="WW-Caption"/>
    <w:basedOn w:val="a"/>
    <w:rsid w:val="00CD01E2"/>
    <w:pPr>
      <w:suppressLineNumbers/>
      <w:suppressAutoHyphens/>
      <w:spacing w:before="120" w:after="120" w:line="240" w:lineRule="auto"/>
      <w:jc w:val="both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24">
    <w:name w:val="Λεζάντα2"/>
    <w:basedOn w:val="a"/>
    <w:rsid w:val="00CD01E2"/>
    <w:pPr>
      <w:suppressLineNumbers/>
      <w:suppressAutoHyphens/>
      <w:spacing w:before="120" w:after="120" w:line="240" w:lineRule="auto"/>
      <w:jc w:val="both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Caption1">
    <w:name w:val="Caption1"/>
    <w:basedOn w:val="a"/>
    <w:rsid w:val="00CD01E2"/>
    <w:pPr>
      <w:suppressLineNumbers/>
      <w:suppressAutoHyphens/>
      <w:spacing w:before="120" w:after="120" w:line="240" w:lineRule="auto"/>
      <w:jc w:val="both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">
    <w:name w:val="WW-Caption1"/>
    <w:basedOn w:val="a"/>
    <w:rsid w:val="00CD01E2"/>
    <w:pPr>
      <w:suppressLineNumbers/>
      <w:suppressAutoHyphens/>
      <w:spacing w:before="120" w:after="120" w:line="240" w:lineRule="auto"/>
      <w:jc w:val="both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">
    <w:name w:val="WW-Caption11"/>
    <w:basedOn w:val="a"/>
    <w:rsid w:val="00CD01E2"/>
    <w:pPr>
      <w:suppressLineNumbers/>
      <w:suppressAutoHyphens/>
      <w:spacing w:before="120" w:after="120" w:line="240" w:lineRule="auto"/>
      <w:jc w:val="both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">
    <w:name w:val="WW-Caption111"/>
    <w:basedOn w:val="a"/>
    <w:rsid w:val="00CD01E2"/>
    <w:pPr>
      <w:suppressLineNumbers/>
      <w:suppressAutoHyphens/>
      <w:spacing w:before="120" w:after="120" w:line="240" w:lineRule="auto"/>
      <w:jc w:val="both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1">
    <w:name w:val="WW-Caption1111"/>
    <w:basedOn w:val="a"/>
    <w:rsid w:val="00CD01E2"/>
    <w:pPr>
      <w:suppressLineNumbers/>
      <w:suppressAutoHyphens/>
      <w:spacing w:before="120" w:after="120" w:line="240" w:lineRule="auto"/>
      <w:jc w:val="both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11">
    <w:name w:val="WW-Caption11111"/>
    <w:basedOn w:val="a"/>
    <w:rsid w:val="00CD01E2"/>
    <w:pPr>
      <w:suppressLineNumbers/>
      <w:suppressAutoHyphens/>
      <w:spacing w:before="120" w:after="120" w:line="240" w:lineRule="auto"/>
      <w:jc w:val="both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111">
    <w:name w:val="WW-Caption111111"/>
    <w:basedOn w:val="a"/>
    <w:rsid w:val="00CD01E2"/>
    <w:pPr>
      <w:suppressLineNumbers/>
      <w:suppressAutoHyphens/>
      <w:spacing w:before="120" w:after="120" w:line="240" w:lineRule="auto"/>
      <w:jc w:val="both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1111">
    <w:name w:val="WW-Caption1111111"/>
    <w:basedOn w:val="a"/>
    <w:rsid w:val="00CD01E2"/>
    <w:pPr>
      <w:suppressLineNumbers/>
      <w:suppressAutoHyphens/>
      <w:spacing w:before="120" w:after="120" w:line="240" w:lineRule="auto"/>
      <w:jc w:val="both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11111">
    <w:name w:val="WW-Caption11111111"/>
    <w:basedOn w:val="a"/>
    <w:rsid w:val="00CD01E2"/>
    <w:pPr>
      <w:suppressLineNumbers/>
      <w:suppressAutoHyphens/>
      <w:spacing w:before="120" w:after="120" w:line="240" w:lineRule="auto"/>
      <w:jc w:val="both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111111">
    <w:name w:val="WW-Caption111111111"/>
    <w:basedOn w:val="a"/>
    <w:rsid w:val="00CD01E2"/>
    <w:pPr>
      <w:suppressLineNumbers/>
      <w:suppressAutoHyphens/>
      <w:spacing w:before="120" w:after="120" w:line="240" w:lineRule="auto"/>
      <w:jc w:val="both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1111111">
    <w:name w:val="WW-Caption1111111111"/>
    <w:basedOn w:val="a"/>
    <w:rsid w:val="00CD01E2"/>
    <w:pPr>
      <w:suppressLineNumbers/>
      <w:suppressAutoHyphens/>
      <w:spacing w:before="120" w:after="120" w:line="240" w:lineRule="auto"/>
      <w:jc w:val="both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11111111">
    <w:name w:val="WW-Caption11111111111"/>
    <w:basedOn w:val="a"/>
    <w:rsid w:val="00CD01E2"/>
    <w:pPr>
      <w:suppressLineNumbers/>
      <w:suppressAutoHyphens/>
      <w:spacing w:before="120" w:after="120" w:line="240" w:lineRule="auto"/>
      <w:jc w:val="both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12">
    <w:name w:val="Λεζάντα1"/>
    <w:basedOn w:val="a"/>
    <w:rsid w:val="00CD01E2"/>
    <w:pPr>
      <w:suppressLineNumbers/>
      <w:suppressAutoHyphens/>
      <w:spacing w:before="120" w:after="120" w:line="240" w:lineRule="auto"/>
      <w:jc w:val="both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111111111">
    <w:name w:val="WW-Caption111111111111"/>
    <w:basedOn w:val="a"/>
    <w:rsid w:val="00CD01E2"/>
    <w:pPr>
      <w:suppressLineNumbers/>
      <w:suppressAutoHyphens/>
      <w:spacing w:before="120" w:after="120" w:line="240" w:lineRule="auto"/>
      <w:jc w:val="both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1111111111">
    <w:name w:val="WW-Caption1111111111111"/>
    <w:basedOn w:val="a"/>
    <w:rsid w:val="00CD01E2"/>
    <w:pPr>
      <w:suppressLineNumbers/>
      <w:suppressAutoHyphens/>
      <w:spacing w:before="120" w:after="120" w:line="240" w:lineRule="auto"/>
      <w:jc w:val="both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11111111111">
    <w:name w:val="WW-Caption11111111111111"/>
    <w:basedOn w:val="a"/>
    <w:rsid w:val="00CD01E2"/>
    <w:pPr>
      <w:suppressLineNumbers/>
      <w:suppressAutoHyphens/>
      <w:spacing w:before="120" w:after="120" w:line="240" w:lineRule="auto"/>
      <w:jc w:val="both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111111111111">
    <w:name w:val="WW-Caption111111111111111"/>
    <w:basedOn w:val="a"/>
    <w:rsid w:val="00CD01E2"/>
    <w:pPr>
      <w:suppressLineNumbers/>
      <w:suppressAutoHyphens/>
      <w:spacing w:before="120" w:after="120" w:line="240" w:lineRule="auto"/>
      <w:jc w:val="both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Bullet">
    <w:name w:val="Bullet"/>
    <w:basedOn w:val="a"/>
    <w:rsid w:val="00CD01E2"/>
    <w:pPr>
      <w:tabs>
        <w:tab w:val="num" w:pos="397"/>
      </w:tabs>
      <w:suppressAutoHyphens/>
      <w:spacing w:after="100" w:line="240" w:lineRule="auto"/>
      <w:ind w:left="397" w:hanging="397"/>
      <w:jc w:val="both"/>
    </w:pPr>
    <w:rPr>
      <w:rFonts w:ascii="Calibri" w:eastAsia="MS Mincho" w:hAnsi="Calibri" w:cs="Calibri"/>
      <w:szCs w:val="24"/>
      <w:lang w:val="en-US" w:eastAsia="ja-JP"/>
    </w:rPr>
  </w:style>
  <w:style w:type="paragraph" w:customStyle="1" w:styleId="DocTitle">
    <w:name w:val="Doc Title"/>
    <w:basedOn w:val="1"/>
    <w:rsid w:val="00CD01E2"/>
    <w:pPr>
      <w:keepLines w:val="0"/>
      <w:pageBreakBefore/>
      <w:pBdr>
        <w:bottom w:val="single" w:sz="18" w:space="1" w:color="000080"/>
      </w:pBdr>
      <w:suppressAutoHyphens/>
      <w:spacing w:before="320" w:after="160" w:line="240" w:lineRule="auto"/>
      <w:jc w:val="both"/>
    </w:pPr>
    <w:rPr>
      <w:rFonts w:ascii="Arial" w:eastAsia="Times New Roman" w:hAnsi="Arial" w:cs="Arial"/>
      <w:color w:val="333399"/>
      <w:szCs w:val="32"/>
      <w:lang w:val="en-US" w:eastAsia="zh-CN"/>
    </w:rPr>
  </w:style>
  <w:style w:type="paragraph" w:customStyle="1" w:styleId="inserttext">
    <w:name w:val="insert text"/>
    <w:basedOn w:val="a"/>
    <w:rsid w:val="00CD01E2"/>
    <w:pPr>
      <w:suppressAutoHyphens/>
      <w:spacing w:after="100" w:line="240" w:lineRule="auto"/>
      <w:ind w:left="794"/>
      <w:jc w:val="both"/>
    </w:pPr>
    <w:rPr>
      <w:rFonts w:ascii="Calibri" w:eastAsia="MS Mincho" w:hAnsi="Calibri" w:cs="Calibri"/>
      <w:szCs w:val="24"/>
      <w:lang w:val="en-US" w:eastAsia="ja-JP"/>
    </w:rPr>
  </w:style>
  <w:style w:type="paragraph" w:customStyle="1" w:styleId="CommentText">
    <w:name w:val="Comment Text"/>
    <w:basedOn w:val="a"/>
    <w:rsid w:val="00CD01E2"/>
    <w:pPr>
      <w:suppressAutoHyphens/>
      <w:spacing w:after="120" w:line="240" w:lineRule="auto"/>
      <w:jc w:val="both"/>
    </w:pPr>
    <w:rPr>
      <w:rFonts w:ascii="Calibri" w:eastAsia="Times New Roman" w:hAnsi="Calibri" w:cs="Calibri"/>
      <w:sz w:val="20"/>
      <w:szCs w:val="20"/>
      <w:lang w:val="en-GB" w:eastAsia="zh-CN"/>
    </w:rPr>
  </w:style>
  <w:style w:type="paragraph" w:customStyle="1" w:styleId="CommentSubject">
    <w:name w:val="Comment Subject"/>
    <w:basedOn w:val="CommentText"/>
    <w:next w:val="CommentText"/>
    <w:rsid w:val="00CD01E2"/>
    <w:rPr>
      <w:b/>
      <w:bCs/>
    </w:rPr>
  </w:style>
  <w:style w:type="paragraph" w:customStyle="1" w:styleId="western">
    <w:name w:val="western"/>
    <w:basedOn w:val="a"/>
    <w:rsid w:val="00CD01E2"/>
    <w:pPr>
      <w:suppressAutoHyphens/>
      <w:spacing w:before="280" w:line="240" w:lineRule="auto"/>
      <w:jc w:val="both"/>
    </w:pPr>
    <w:rPr>
      <w:rFonts w:ascii="Arial Unicode MS" w:eastAsia="Arial Unicode MS" w:hAnsi="Arial Unicode MS" w:cs="Arial Unicode MS"/>
      <w:szCs w:val="24"/>
      <w:lang w:val="en-GB" w:eastAsia="zh-CN"/>
    </w:rPr>
  </w:style>
  <w:style w:type="paragraph" w:customStyle="1" w:styleId="Style1">
    <w:name w:val="Style1"/>
    <w:basedOn w:val="DocTitle"/>
    <w:rsid w:val="00CD01E2"/>
    <w:pPr>
      <w:pageBreakBefore w:val="0"/>
      <w:pBdr>
        <w:top w:val="single" w:sz="18" w:space="1" w:color="000080"/>
        <w:left w:val="single" w:sz="18" w:space="4" w:color="000080"/>
        <w:right w:val="single" w:sz="18" w:space="4" w:color="000080"/>
      </w:pBdr>
      <w:jc w:val="center"/>
    </w:pPr>
    <w:rPr>
      <w:rFonts w:ascii="Calibri" w:hAnsi="Calibri" w:cs="Calibri"/>
      <w:sz w:val="40"/>
      <w:szCs w:val="40"/>
      <w:lang w:val="el-GR"/>
    </w:rPr>
  </w:style>
  <w:style w:type="paragraph" w:customStyle="1" w:styleId="af9">
    <w:name w:val="Προμορφοποιημένο κείμενο"/>
    <w:basedOn w:val="a"/>
    <w:rsid w:val="00CD01E2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paragraph" w:customStyle="1" w:styleId="LO-normal">
    <w:name w:val="LO-normal"/>
    <w:rsid w:val="00CD01E2"/>
    <w:pPr>
      <w:suppressAutoHyphens/>
      <w:spacing w:after="0"/>
    </w:pPr>
    <w:rPr>
      <w:rFonts w:ascii="Arial" w:eastAsia="Times New Roman" w:hAnsi="Arial" w:cs="Arial"/>
      <w:color w:val="000000"/>
      <w:lang w:eastAsia="zh-CN"/>
    </w:rPr>
  </w:style>
  <w:style w:type="paragraph" w:customStyle="1" w:styleId="afa">
    <w:name w:val="Επικεφαλίδα πίνακα"/>
    <w:basedOn w:val="af6"/>
    <w:rsid w:val="00CD01E2"/>
    <w:pPr>
      <w:spacing w:after="120"/>
      <w:jc w:val="center"/>
    </w:pPr>
    <w:rPr>
      <w:rFonts w:ascii="Calibri" w:hAnsi="Calibri" w:cs="Calibri"/>
      <w:b/>
      <w:bCs/>
      <w:sz w:val="22"/>
      <w:lang w:val="en-GB"/>
    </w:rPr>
  </w:style>
  <w:style w:type="paragraph" w:customStyle="1" w:styleId="Standard">
    <w:name w:val="Standard"/>
    <w:rsid w:val="00CD01E2"/>
    <w:pPr>
      <w:widowControl w:val="0"/>
      <w:suppressAutoHyphens/>
      <w:spacing w:after="0" w:line="240" w:lineRule="auto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D01E2"/>
    <w:pPr>
      <w:spacing w:after="120"/>
    </w:pPr>
  </w:style>
  <w:style w:type="paragraph" w:customStyle="1" w:styleId="Footnote">
    <w:name w:val="Footnote"/>
    <w:basedOn w:val="Standard"/>
    <w:rsid w:val="00CD01E2"/>
    <w:pPr>
      <w:suppressLineNumbers/>
      <w:ind w:left="283" w:hanging="283"/>
    </w:pPr>
    <w:rPr>
      <w:sz w:val="20"/>
      <w:szCs w:val="20"/>
    </w:rPr>
  </w:style>
  <w:style w:type="paragraph" w:customStyle="1" w:styleId="13">
    <w:name w:val="Κείμενο σχολίου1"/>
    <w:basedOn w:val="a"/>
    <w:rsid w:val="00CD01E2"/>
    <w:pPr>
      <w:suppressAutoHyphens/>
      <w:spacing w:after="120" w:line="240" w:lineRule="auto"/>
      <w:jc w:val="both"/>
    </w:pPr>
    <w:rPr>
      <w:rFonts w:ascii="Calibri" w:eastAsia="Times New Roman" w:hAnsi="Calibri" w:cs="Calibri"/>
      <w:sz w:val="20"/>
      <w:szCs w:val="20"/>
      <w:lang w:val="en-GB" w:eastAsia="zh-CN"/>
    </w:rPr>
  </w:style>
  <w:style w:type="paragraph" w:customStyle="1" w:styleId="100">
    <w:name w:val="Περιεχόμενα 10"/>
    <w:basedOn w:val="af8"/>
    <w:rsid w:val="00CD01E2"/>
    <w:pPr>
      <w:tabs>
        <w:tab w:val="right" w:leader="dot" w:pos="7091"/>
      </w:tabs>
      <w:ind w:left="2547"/>
    </w:pPr>
  </w:style>
  <w:style w:type="paragraph" w:customStyle="1" w:styleId="afb">
    <w:name w:val="Οριζόντια γραμμή"/>
    <w:basedOn w:val="a"/>
    <w:next w:val="ab"/>
    <w:rsid w:val="00CD01E2"/>
    <w:pPr>
      <w:suppressLineNumbers/>
      <w:suppressAutoHyphens/>
      <w:spacing w:after="283" w:line="240" w:lineRule="auto"/>
      <w:jc w:val="both"/>
    </w:pPr>
    <w:rPr>
      <w:rFonts w:ascii="Calibri" w:eastAsia="Times New Roman" w:hAnsi="Calibri" w:cs="Calibri"/>
      <w:sz w:val="12"/>
      <w:szCs w:val="12"/>
      <w:lang w:val="en-GB" w:eastAsia="zh-CN"/>
    </w:rPr>
  </w:style>
  <w:style w:type="paragraph" w:customStyle="1" w:styleId="afc">
    <w:name w:val="ΣτυλΔημοσιότητας"/>
    <w:basedOn w:val="1"/>
    <w:autoRedefine/>
    <w:rsid w:val="00CD01E2"/>
    <w:pPr>
      <w:keepNext w:val="0"/>
      <w:tabs>
        <w:tab w:val="left" w:pos="851"/>
      </w:tabs>
      <w:overflowPunct w:val="0"/>
      <w:autoSpaceDE w:val="0"/>
      <w:autoSpaceDN w:val="0"/>
      <w:adjustRightInd w:val="0"/>
      <w:spacing w:before="60" w:line="240" w:lineRule="auto"/>
      <w:ind w:right="-1"/>
      <w:jc w:val="center"/>
      <w:outlineLvl w:val="9"/>
    </w:pPr>
    <w:rPr>
      <w:rFonts w:ascii="Verdana" w:eastAsia="Times New Roman" w:hAnsi="Verdana" w:cs="Times New Roman"/>
      <w:b w:val="0"/>
      <w:bCs w:val="0"/>
      <w:iCs/>
      <w:color w:val="808080"/>
      <w:spacing w:val="30"/>
      <w:sz w:val="20"/>
      <w:szCs w:val="20"/>
      <w:lang w:eastAsia="en-US"/>
    </w:rPr>
  </w:style>
  <w:style w:type="character" w:customStyle="1" w:styleId="footnotedescriptionChar">
    <w:name w:val="footnote description Char"/>
    <w:link w:val="footnotedescription"/>
    <w:locked/>
    <w:rsid w:val="00CD01E2"/>
    <w:rPr>
      <w:rFonts w:ascii="Calibri" w:eastAsia="Calibri" w:hAnsi="Calibri" w:cs="Times New Roman"/>
      <w:color w:val="000000"/>
      <w:sz w:val="16"/>
    </w:rPr>
  </w:style>
  <w:style w:type="paragraph" w:customStyle="1" w:styleId="footnotedescription">
    <w:name w:val="footnote description"/>
    <w:next w:val="a"/>
    <w:link w:val="footnotedescriptionChar"/>
    <w:rsid w:val="00CD01E2"/>
    <w:pPr>
      <w:spacing w:after="9" w:line="252" w:lineRule="auto"/>
      <w:ind w:left="720"/>
    </w:pPr>
    <w:rPr>
      <w:rFonts w:ascii="Calibri" w:eastAsia="Calibri" w:hAnsi="Calibri" w:cs="Times New Roman"/>
      <w:color w:val="000000"/>
      <w:sz w:val="16"/>
    </w:rPr>
  </w:style>
  <w:style w:type="paragraph" w:customStyle="1" w:styleId="33">
    <w:name w:val="Λεζάντα3"/>
    <w:basedOn w:val="a"/>
    <w:rsid w:val="00CD01E2"/>
    <w:pPr>
      <w:suppressLineNumbers/>
      <w:suppressAutoHyphens/>
      <w:spacing w:before="120" w:after="120" w:line="240" w:lineRule="auto"/>
      <w:jc w:val="both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1111111111111">
    <w:name w:val="WW-Caption1111111111111111"/>
    <w:basedOn w:val="a"/>
    <w:rsid w:val="00CD01E2"/>
    <w:pPr>
      <w:suppressLineNumbers/>
      <w:suppressAutoHyphens/>
      <w:spacing w:before="120" w:after="120" w:line="240" w:lineRule="auto"/>
      <w:jc w:val="both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11111111111111">
    <w:name w:val="WW-Caption11111111111111111"/>
    <w:basedOn w:val="a"/>
    <w:rsid w:val="00CD01E2"/>
    <w:pPr>
      <w:suppressLineNumbers/>
      <w:suppressAutoHyphens/>
      <w:spacing w:before="120" w:after="120" w:line="240" w:lineRule="auto"/>
      <w:jc w:val="both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111111111111111">
    <w:name w:val="WW-Caption111111111111111111"/>
    <w:basedOn w:val="a"/>
    <w:rsid w:val="00CD01E2"/>
    <w:pPr>
      <w:suppressLineNumbers/>
      <w:suppressAutoHyphens/>
      <w:spacing w:before="120" w:after="120" w:line="240" w:lineRule="auto"/>
      <w:jc w:val="both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1111111111111111">
    <w:name w:val="WW-Caption1111111111111111111"/>
    <w:basedOn w:val="a"/>
    <w:rsid w:val="00CD01E2"/>
    <w:pPr>
      <w:suppressLineNumbers/>
      <w:suppressAutoHyphens/>
      <w:spacing w:before="120" w:after="120" w:line="240" w:lineRule="auto"/>
      <w:jc w:val="both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WW-Caption11111111111111111111">
    <w:name w:val="WW-Caption11111111111111111111"/>
    <w:basedOn w:val="a"/>
    <w:rsid w:val="00CD01E2"/>
    <w:pPr>
      <w:suppressLineNumbers/>
      <w:suppressAutoHyphens/>
      <w:spacing w:before="120" w:after="120" w:line="240" w:lineRule="auto"/>
      <w:jc w:val="both"/>
    </w:pPr>
    <w:rPr>
      <w:rFonts w:ascii="Calibri" w:eastAsia="Times New Roman" w:hAnsi="Calibri" w:cs="Mangal"/>
      <w:i/>
      <w:iCs/>
      <w:sz w:val="24"/>
      <w:szCs w:val="24"/>
      <w:lang w:val="en-GB" w:eastAsia="zh-CN"/>
    </w:rPr>
  </w:style>
  <w:style w:type="paragraph" w:customStyle="1" w:styleId="14">
    <w:name w:val="Κείμενο πλαισίου1"/>
    <w:basedOn w:val="a"/>
    <w:rsid w:val="00CD01E2"/>
    <w:pPr>
      <w:suppressAutoHyphens/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en-GB" w:eastAsia="zh-CN"/>
    </w:rPr>
  </w:style>
  <w:style w:type="paragraph" w:customStyle="1" w:styleId="15">
    <w:name w:val="Θέμα σχολίου1"/>
    <w:basedOn w:val="13"/>
    <w:next w:val="13"/>
    <w:rsid w:val="00CD01E2"/>
    <w:rPr>
      <w:b/>
      <w:bCs/>
    </w:rPr>
  </w:style>
  <w:style w:type="paragraph" w:customStyle="1" w:styleId="-HTML1">
    <w:name w:val="Προ-διαμορφωμένο HTML1"/>
    <w:basedOn w:val="a"/>
    <w:rsid w:val="00CD01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16">
    <w:name w:val="Αναθεώρηση1"/>
    <w:rsid w:val="00CD01E2"/>
    <w:pPr>
      <w:suppressAutoHyphens/>
      <w:spacing w:after="0" w:line="240" w:lineRule="auto"/>
    </w:pPr>
    <w:rPr>
      <w:rFonts w:ascii="Calibri" w:eastAsia="Times New Roman" w:hAnsi="Calibri" w:cs="Calibri"/>
      <w:szCs w:val="24"/>
      <w:lang w:val="en-GB" w:eastAsia="zh-CN"/>
    </w:rPr>
  </w:style>
  <w:style w:type="paragraph" w:customStyle="1" w:styleId="211">
    <w:name w:val="Σώμα κείμενου 21"/>
    <w:basedOn w:val="a"/>
    <w:rsid w:val="00CD01E2"/>
    <w:pPr>
      <w:suppressAutoHyphens/>
      <w:overflowPunct w:val="0"/>
      <w:autoSpaceDE w:val="0"/>
      <w:spacing w:after="0" w:line="240" w:lineRule="auto"/>
      <w:jc w:val="both"/>
    </w:pPr>
    <w:rPr>
      <w:rFonts w:ascii="Arial" w:eastAsia="Times New Roman" w:hAnsi="Arial" w:cs="Arial"/>
      <w:szCs w:val="20"/>
      <w:lang w:eastAsia="zh-CN"/>
    </w:rPr>
  </w:style>
  <w:style w:type="paragraph" w:customStyle="1" w:styleId="para-1">
    <w:name w:val="para-1"/>
    <w:basedOn w:val="a"/>
    <w:rsid w:val="00CD01E2"/>
    <w:pPr>
      <w:tabs>
        <w:tab w:val="left" w:pos="1021"/>
        <w:tab w:val="left" w:pos="1588"/>
        <w:tab w:val="left" w:pos="2155"/>
        <w:tab w:val="left" w:pos="2722"/>
        <w:tab w:val="left" w:pos="3289"/>
      </w:tabs>
      <w:suppressAutoHyphens/>
      <w:spacing w:after="0" w:line="240" w:lineRule="auto"/>
      <w:ind w:left="1021" w:hanging="1021"/>
      <w:jc w:val="both"/>
    </w:pPr>
    <w:rPr>
      <w:rFonts w:ascii="Arial" w:eastAsia="Times New Roman" w:hAnsi="Arial" w:cs="Arial"/>
      <w:spacing w:val="5"/>
      <w:szCs w:val="20"/>
      <w:lang w:eastAsia="zh-CN"/>
    </w:rPr>
  </w:style>
  <w:style w:type="character" w:customStyle="1" w:styleId="afd">
    <w:name w:val="Σώμα κειμένου_"/>
    <w:link w:val="34"/>
    <w:locked/>
    <w:rsid w:val="00CD01E2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34">
    <w:name w:val="Σώμα κειμένου3"/>
    <w:basedOn w:val="a"/>
    <w:link w:val="afd"/>
    <w:rsid w:val="00CD01E2"/>
    <w:pPr>
      <w:widowControl w:val="0"/>
      <w:shd w:val="clear" w:color="auto" w:fill="FFFFFF"/>
      <w:spacing w:before="300" w:after="540" w:line="0" w:lineRule="atLeast"/>
      <w:ind w:hanging="340"/>
      <w:jc w:val="center"/>
    </w:pPr>
    <w:rPr>
      <w:rFonts w:ascii="Tahoma" w:eastAsia="Tahoma" w:hAnsi="Tahoma" w:cs="Tahoma"/>
      <w:sz w:val="21"/>
      <w:szCs w:val="21"/>
    </w:rPr>
  </w:style>
  <w:style w:type="paragraph" w:customStyle="1" w:styleId="Style11">
    <w:name w:val="Style11"/>
    <w:basedOn w:val="a"/>
    <w:rsid w:val="00CD01E2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CD01E2"/>
    <w:pPr>
      <w:widowControl w:val="0"/>
      <w:autoSpaceDE w:val="0"/>
      <w:autoSpaceDN w:val="0"/>
      <w:adjustRightInd w:val="0"/>
      <w:spacing w:after="0" w:line="278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CD01E2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CD01E2"/>
    <w:pPr>
      <w:widowControl w:val="0"/>
      <w:autoSpaceDE w:val="0"/>
      <w:autoSpaceDN w:val="0"/>
      <w:adjustRightInd w:val="0"/>
      <w:spacing w:after="0" w:line="278" w:lineRule="exact"/>
      <w:ind w:hanging="35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Σώμα κειμένου (6)_"/>
    <w:link w:val="61"/>
    <w:locked/>
    <w:rsid w:val="00CD01E2"/>
    <w:rPr>
      <w:rFonts w:ascii="Arial Unicode MS" w:eastAsia="Arial Unicode MS" w:hAnsi="Arial Unicode MS" w:cs="Arial Unicode MS"/>
      <w:sz w:val="21"/>
      <w:szCs w:val="21"/>
      <w:shd w:val="clear" w:color="auto" w:fill="FFFFFF"/>
    </w:rPr>
  </w:style>
  <w:style w:type="paragraph" w:customStyle="1" w:styleId="61">
    <w:name w:val="Σώμα κειμένου (6)"/>
    <w:basedOn w:val="a"/>
    <w:link w:val="60"/>
    <w:rsid w:val="00CD01E2"/>
    <w:pPr>
      <w:widowControl w:val="0"/>
      <w:shd w:val="clear" w:color="auto" w:fill="FFFFFF"/>
      <w:spacing w:before="720" w:after="240" w:line="298" w:lineRule="exact"/>
    </w:pPr>
    <w:rPr>
      <w:rFonts w:ascii="Arial Unicode MS" w:eastAsia="Arial Unicode MS" w:hAnsi="Arial Unicode MS" w:cs="Arial Unicode MS"/>
      <w:sz w:val="21"/>
      <w:szCs w:val="21"/>
    </w:rPr>
  </w:style>
  <w:style w:type="paragraph" w:customStyle="1" w:styleId="17">
    <w:name w:val="Παράγραφος λίστας1"/>
    <w:basedOn w:val="a"/>
    <w:uiPriority w:val="34"/>
    <w:qFormat/>
    <w:rsid w:val="00CD01E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41">
    <w:name w:val="Σώμα κειμένου4"/>
    <w:basedOn w:val="a"/>
    <w:rsid w:val="00CD01E2"/>
    <w:pPr>
      <w:widowControl w:val="0"/>
      <w:shd w:val="clear" w:color="auto" w:fill="FFFFFF"/>
      <w:spacing w:after="0" w:line="269" w:lineRule="exact"/>
      <w:ind w:hanging="360"/>
    </w:pPr>
    <w:rPr>
      <w:rFonts w:ascii="Sylfaen" w:eastAsia="Times New Roman" w:hAnsi="Sylfaen" w:cs="Times New Roman"/>
      <w:sz w:val="19"/>
      <w:szCs w:val="19"/>
    </w:rPr>
  </w:style>
  <w:style w:type="paragraph" w:customStyle="1" w:styleId="212">
    <w:name w:val="Συνέχεια λίστας 21"/>
    <w:basedOn w:val="a"/>
    <w:rsid w:val="00CD01E2"/>
    <w:pPr>
      <w:suppressAutoHyphens/>
      <w:spacing w:after="120" w:line="240" w:lineRule="auto"/>
      <w:ind w:left="566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Web1">
    <w:name w:val="Κανονικό (Web)1"/>
    <w:basedOn w:val="a"/>
    <w:rsid w:val="00CD01E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styleId="afe">
    <w:name w:val="footnote reference"/>
    <w:semiHidden/>
    <w:unhideWhenUsed/>
    <w:rsid w:val="00CD01E2"/>
    <w:rPr>
      <w:vertAlign w:val="superscript"/>
    </w:rPr>
  </w:style>
  <w:style w:type="character" w:styleId="aff">
    <w:name w:val="page number"/>
    <w:semiHidden/>
    <w:unhideWhenUsed/>
    <w:rsid w:val="00CD01E2"/>
    <w:rPr>
      <w:rFonts w:ascii="Times New Roman" w:hAnsi="Times New Roman" w:cs="Times New Roman" w:hint="default"/>
    </w:rPr>
  </w:style>
  <w:style w:type="character" w:styleId="aff0">
    <w:name w:val="endnote reference"/>
    <w:semiHidden/>
    <w:unhideWhenUsed/>
    <w:rsid w:val="00CD01E2"/>
    <w:rPr>
      <w:rFonts w:ascii="Times New Roman" w:hAnsi="Times New Roman" w:cs="Times New Roman" w:hint="default"/>
      <w:vertAlign w:val="superscript"/>
    </w:rPr>
  </w:style>
  <w:style w:type="character" w:customStyle="1" w:styleId="-HTMLChar1">
    <w:name w:val="Προ-διαμορφωμένο HTML Char1"/>
    <w:basedOn w:val="a0"/>
    <w:link w:val="-HTML"/>
    <w:uiPriority w:val="99"/>
    <w:semiHidden/>
    <w:locked/>
    <w:rsid w:val="00CD01E2"/>
    <w:rPr>
      <w:rFonts w:ascii="Courier New" w:eastAsia="Times New Roman" w:hAnsi="Courier New" w:cs="Courier New"/>
      <w:sz w:val="20"/>
      <w:szCs w:val="20"/>
      <w:lang w:val="en-US" w:eastAsia="zh-CN"/>
    </w:rPr>
  </w:style>
  <w:style w:type="character" w:customStyle="1" w:styleId="Char1">
    <w:name w:val="Κείμενο σχολίου Char1"/>
    <w:basedOn w:val="a0"/>
    <w:link w:val="a6"/>
    <w:semiHidden/>
    <w:locked/>
    <w:rsid w:val="00CD01E2"/>
    <w:rPr>
      <w:rFonts w:ascii="Calibri" w:eastAsia="Times New Roman" w:hAnsi="Calibri" w:cs="Calibri"/>
      <w:sz w:val="20"/>
      <w:szCs w:val="20"/>
      <w:lang w:val="en-GB" w:eastAsia="zh-CN"/>
    </w:rPr>
  </w:style>
  <w:style w:type="character" w:customStyle="1" w:styleId="Char10">
    <w:name w:val="Κεφαλίδα Char1"/>
    <w:basedOn w:val="a0"/>
    <w:link w:val="a7"/>
    <w:semiHidden/>
    <w:locked/>
    <w:rsid w:val="00CD01E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har11">
    <w:name w:val="Υποσέλιδο Char1"/>
    <w:basedOn w:val="a0"/>
    <w:link w:val="a8"/>
    <w:semiHidden/>
    <w:locked/>
    <w:rsid w:val="00CD01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Char12">
    <w:name w:val="Κείμενο σημείωσης τέλους Char1"/>
    <w:basedOn w:val="a0"/>
    <w:link w:val="aa"/>
    <w:semiHidden/>
    <w:locked/>
    <w:rsid w:val="00CD01E2"/>
    <w:rPr>
      <w:rFonts w:ascii="Calibri" w:eastAsia="Times New Roman" w:hAnsi="Calibri" w:cs="Calibri"/>
      <w:sz w:val="20"/>
      <w:szCs w:val="20"/>
      <w:lang w:val="en-GB" w:eastAsia="zh-CN"/>
    </w:rPr>
  </w:style>
  <w:style w:type="character" w:customStyle="1" w:styleId="Char13">
    <w:name w:val="Σώμα κείμενου με εσοχή Char1"/>
    <w:basedOn w:val="a0"/>
    <w:link w:val="ad"/>
    <w:uiPriority w:val="99"/>
    <w:semiHidden/>
    <w:locked/>
    <w:rsid w:val="00CD01E2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Char14">
    <w:name w:val="Ημερομηνία Char1"/>
    <w:basedOn w:val="a0"/>
    <w:link w:val="ae"/>
    <w:semiHidden/>
    <w:locked/>
    <w:rsid w:val="00CD01E2"/>
    <w:rPr>
      <w:rFonts w:ascii="Calibri" w:eastAsia="MS Mincho" w:hAnsi="Calibri" w:cs="Calibri"/>
      <w:szCs w:val="24"/>
      <w:lang w:val="en-US" w:eastAsia="ja-JP"/>
    </w:rPr>
  </w:style>
  <w:style w:type="character" w:customStyle="1" w:styleId="3Char1">
    <w:name w:val="Σώμα κείμενου 3 Char1"/>
    <w:basedOn w:val="a0"/>
    <w:link w:val="31"/>
    <w:uiPriority w:val="99"/>
    <w:semiHidden/>
    <w:locked/>
    <w:rsid w:val="00CD01E2"/>
    <w:rPr>
      <w:rFonts w:ascii="Calibri" w:eastAsia="Times New Roman" w:hAnsi="Calibri" w:cs="Calibri"/>
      <w:sz w:val="16"/>
      <w:szCs w:val="16"/>
      <w:lang w:val="en-GB" w:eastAsia="zh-CN"/>
    </w:rPr>
  </w:style>
  <w:style w:type="character" w:customStyle="1" w:styleId="3Char10">
    <w:name w:val="Σώμα κείμενου με εσοχή 3 Char1"/>
    <w:basedOn w:val="a0"/>
    <w:link w:val="32"/>
    <w:semiHidden/>
    <w:locked/>
    <w:rsid w:val="00CD01E2"/>
    <w:rPr>
      <w:rFonts w:ascii="Calibri" w:eastAsia="Times New Roman" w:hAnsi="Calibri" w:cs="Times New Roman"/>
      <w:sz w:val="16"/>
      <w:szCs w:val="16"/>
      <w:lang w:val="en-GB" w:eastAsia="zh-CN"/>
    </w:rPr>
  </w:style>
  <w:style w:type="character" w:customStyle="1" w:styleId="Char15">
    <w:name w:val="Χάρτης εγγράφου Char1"/>
    <w:basedOn w:val="a0"/>
    <w:link w:val="af0"/>
    <w:uiPriority w:val="99"/>
    <w:semiHidden/>
    <w:locked/>
    <w:rsid w:val="00CD01E2"/>
    <w:rPr>
      <w:rFonts w:ascii="Tahoma" w:eastAsia="SimSun" w:hAnsi="Tahoma" w:cs="Tahoma"/>
      <w:sz w:val="16"/>
      <w:szCs w:val="16"/>
      <w:lang w:eastAsia="zh-CN"/>
    </w:rPr>
  </w:style>
  <w:style w:type="character" w:customStyle="1" w:styleId="Char16">
    <w:name w:val="Θέμα σχολίου Char1"/>
    <w:basedOn w:val="Char0"/>
    <w:link w:val="af2"/>
    <w:semiHidden/>
    <w:locked/>
    <w:rsid w:val="00CD01E2"/>
    <w:rPr>
      <w:b/>
      <w:bCs/>
    </w:rPr>
  </w:style>
  <w:style w:type="character" w:customStyle="1" w:styleId="aff1">
    <w:name w:val="Σύνδεση ευρετηρίου"/>
    <w:rsid w:val="00CD01E2"/>
  </w:style>
  <w:style w:type="character" w:customStyle="1" w:styleId="apple-style-span">
    <w:name w:val="apple-style-span"/>
    <w:basedOn w:val="a0"/>
    <w:rsid w:val="00CD01E2"/>
  </w:style>
  <w:style w:type="character" w:customStyle="1" w:styleId="aff2">
    <w:name w:val="Χαρακτήρες υποσημείωσης"/>
    <w:rsid w:val="00CD01E2"/>
    <w:rPr>
      <w:vertAlign w:val="superscript"/>
    </w:rPr>
  </w:style>
  <w:style w:type="character" w:customStyle="1" w:styleId="FootnoteReference2">
    <w:name w:val="Footnote Reference2"/>
    <w:rsid w:val="00CD01E2"/>
    <w:rPr>
      <w:vertAlign w:val="superscript"/>
    </w:rPr>
  </w:style>
  <w:style w:type="character" w:customStyle="1" w:styleId="aff3">
    <w:name w:val="Σύμβολο υποσημείωσης"/>
    <w:rsid w:val="00CD01E2"/>
    <w:rPr>
      <w:vertAlign w:val="superscript"/>
    </w:rPr>
  </w:style>
  <w:style w:type="character" w:customStyle="1" w:styleId="WW-FootnoteReference">
    <w:name w:val="WW-Footnote Reference"/>
    <w:rsid w:val="00CD01E2"/>
    <w:rPr>
      <w:vertAlign w:val="superscript"/>
    </w:rPr>
  </w:style>
  <w:style w:type="character" w:customStyle="1" w:styleId="WW-FootnoteReference3">
    <w:name w:val="WW-Footnote Reference3"/>
    <w:rsid w:val="00CD01E2"/>
    <w:rPr>
      <w:vertAlign w:val="superscript"/>
    </w:rPr>
  </w:style>
  <w:style w:type="character" w:customStyle="1" w:styleId="WW-FootnoteReference6">
    <w:name w:val="WW-Footnote Reference6"/>
    <w:rsid w:val="00CD01E2"/>
    <w:rPr>
      <w:vertAlign w:val="superscript"/>
    </w:rPr>
  </w:style>
  <w:style w:type="character" w:customStyle="1" w:styleId="WW-FootnoteReference7">
    <w:name w:val="WW-Footnote Reference7"/>
    <w:rsid w:val="00CD01E2"/>
    <w:rPr>
      <w:vertAlign w:val="superscript"/>
    </w:rPr>
  </w:style>
  <w:style w:type="character" w:customStyle="1" w:styleId="WW-FootnoteReference12">
    <w:name w:val="WW-Footnote Reference12"/>
    <w:rsid w:val="00CD01E2"/>
    <w:rPr>
      <w:vertAlign w:val="superscript"/>
    </w:rPr>
  </w:style>
  <w:style w:type="character" w:customStyle="1" w:styleId="25">
    <w:name w:val="Παραπομπή υποσημείωσης2"/>
    <w:rsid w:val="00CD01E2"/>
    <w:rPr>
      <w:vertAlign w:val="superscript"/>
    </w:rPr>
  </w:style>
  <w:style w:type="character" w:customStyle="1" w:styleId="WW8Num2z0">
    <w:name w:val="WW8Num2z0"/>
    <w:rsid w:val="00CD01E2"/>
    <w:rPr>
      <w:rFonts w:ascii="Symbol" w:hAnsi="Symbol" w:cs="Symbol" w:hint="default"/>
      <w:sz w:val="20"/>
    </w:rPr>
  </w:style>
  <w:style w:type="character" w:customStyle="1" w:styleId="WW8Num3z0">
    <w:name w:val="WW8Num3z0"/>
    <w:rsid w:val="00CD01E2"/>
    <w:rPr>
      <w:rFonts w:ascii="Wingdings" w:hAnsi="Wingdings" w:cs="Wingdings" w:hint="default"/>
    </w:rPr>
  </w:style>
  <w:style w:type="character" w:customStyle="1" w:styleId="WW8Num4z0">
    <w:name w:val="WW8Num4z0"/>
    <w:rsid w:val="00CD01E2"/>
    <w:rPr>
      <w:rFonts w:ascii="Symbol" w:hAnsi="Symbol" w:cs="Symbol" w:hint="default"/>
    </w:rPr>
  </w:style>
  <w:style w:type="character" w:customStyle="1" w:styleId="WW8Num6z0">
    <w:name w:val="WW8Num6z0"/>
    <w:rsid w:val="00CD01E2"/>
    <w:rPr>
      <w:rFonts w:ascii="Symbol" w:hAnsi="Symbol" w:cs="Symbol" w:hint="default"/>
    </w:rPr>
  </w:style>
  <w:style w:type="character" w:customStyle="1" w:styleId="WW8Num6z1">
    <w:name w:val="WW8Num6z1"/>
    <w:rsid w:val="00CD01E2"/>
    <w:rPr>
      <w:rFonts w:ascii="Courier New" w:hAnsi="Courier New" w:cs="Courier New" w:hint="default"/>
    </w:rPr>
  </w:style>
  <w:style w:type="character" w:customStyle="1" w:styleId="WW8Num6z2">
    <w:name w:val="WW8Num6z2"/>
    <w:rsid w:val="00CD01E2"/>
    <w:rPr>
      <w:rFonts w:ascii="Wingdings" w:hAnsi="Wingdings" w:cs="Wingdings" w:hint="default"/>
    </w:rPr>
  </w:style>
  <w:style w:type="character" w:customStyle="1" w:styleId="DefaultParagraphFont1">
    <w:name w:val="Default Paragraph Font1"/>
    <w:rsid w:val="00CD01E2"/>
  </w:style>
  <w:style w:type="character" w:customStyle="1" w:styleId="WW8Num1z0">
    <w:name w:val="WW8Num1z0"/>
    <w:rsid w:val="00CD01E2"/>
    <w:rPr>
      <w:rFonts w:ascii="Symbol" w:hAnsi="Symbol" w:cs="Symbol" w:hint="default"/>
    </w:rPr>
  </w:style>
  <w:style w:type="character" w:customStyle="1" w:styleId="WW8Num2z1">
    <w:name w:val="WW8Num2z1"/>
    <w:rsid w:val="00CD01E2"/>
    <w:rPr>
      <w:rFonts w:ascii="Courier New" w:hAnsi="Courier New" w:cs="Courier New" w:hint="default"/>
      <w:sz w:val="20"/>
    </w:rPr>
  </w:style>
  <w:style w:type="character" w:customStyle="1" w:styleId="WW8Num2z2">
    <w:name w:val="WW8Num2z2"/>
    <w:rsid w:val="00CD01E2"/>
    <w:rPr>
      <w:rFonts w:ascii="Wingdings" w:hAnsi="Wingdings" w:cs="Wingdings" w:hint="default"/>
      <w:sz w:val="20"/>
    </w:rPr>
  </w:style>
  <w:style w:type="character" w:customStyle="1" w:styleId="WW8Num3z1">
    <w:name w:val="WW8Num3z1"/>
    <w:rsid w:val="00CD01E2"/>
    <w:rPr>
      <w:rFonts w:ascii="Courier New" w:hAnsi="Courier New" w:cs="Courier New" w:hint="default"/>
    </w:rPr>
  </w:style>
  <w:style w:type="character" w:customStyle="1" w:styleId="WW8Num3z3">
    <w:name w:val="WW8Num3z3"/>
    <w:rsid w:val="00CD01E2"/>
    <w:rPr>
      <w:rFonts w:ascii="Symbol" w:hAnsi="Symbol" w:cs="Symbol" w:hint="default"/>
    </w:rPr>
  </w:style>
  <w:style w:type="character" w:customStyle="1" w:styleId="WW8Num5z0">
    <w:name w:val="WW8Num5z0"/>
    <w:rsid w:val="00CD01E2"/>
    <w:rPr>
      <w:rFonts w:ascii="Symbol" w:hAnsi="Symbol" w:cs="Symbol" w:hint="default"/>
      <w:sz w:val="20"/>
    </w:rPr>
  </w:style>
  <w:style w:type="character" w:customStyle="1" w:styleId="WW8Num5z1">
    <w:name w:val="WW8Num5z1"/>
    <w:rsid w:val="00CD01E2"/>
    <w:rPr>
      <w:rFonts w:ascii="Courier New" w:hAnsi="Courier New" w:cs="Courier New" w:hint="default"/>
      <w:sz w:val="20"/>
    </w:rPr>
  </w:style>
  <w:style w:type="character" w:customStyle="1" w:styleId="WW8Num5z2">
    <w:name w:val="WW8Num5z2"/>
    <w:rsid w:val="00CD01E2"/>
    <w:rPr>
      <w:rFonts w:ascii="Wingdings" w:hAnsi="Wingdings" w:cs="Wingdings" w:hint="default"/>
      <w:sz w:val="20"/>
    </w:rPr>
  </w:style>
  <w:style w:type="character" w:customStyle="1" w:styleId="WW8Num7z0">
    <w:name w:val="WW8Num7z0"/>
    <w:rsid w:val="00CD01E2"/>
    <w:rPr>
      <w:rFonts w:ascii="Symbol" w:hAnsi="Symbol" w:cs="Symbol" w:hint="default"/>
      <w:sz w:val="20"/>
    </w:rPr>
  </w:style>
  <w:style w:type="character" w:customStyle="1" w:styleId="WW8Num7z1">
    <w:name w:val="WW8Num7z1"/>
    <w:rsid w:val="00CD01E2"/>
    <w:rPr>
      <w:rFonts w:ascii="Courier New" w:hAnsi="Courier New" w:cs="Courier New" w:hint="default"/>
      <w:sz w:val="20"/>
    </w:rPr>
  </w:style>
  <w:style w:type="character" w:customStyle="1" w:styleId="WW8Num7z2">
    <w:name w:val="WW8Num7z2"/>
    <w:rsid w:val="00CD01E2"/>
    <w:rPr>
      <w:rFonts w:ascii="Wingdings" w:hAnsi="Wingdings" w:cs="Wingdings" w:hint="default"/>
      <w:sz w:val="20"/>
    </w:rPr>
  </w:style>
  <w:style w:type="character" w:customStyle="1" w:styleId="WW8Num8z0">
    <w:name w:val="WW8Num8z0"/>
    <w:rsid w:val="00CD01E2"/>
    <w:rPr>
      <w:rFonts w:ascii="Symbol" w:hAnsi="Symbol" w:cs="Symbol" w:hint="default"/>
    </w:rPr>
  </w:style>
  <w:style w:type="character" w:customStyle="1" w:styleId="WW8Num10z0">
    <w:name w:val="WW8Num10z0"/>
    <w:rsid w:val="00CD01E2"/>
    <w:rPr>
      <w:rFonts w:ascii="Symbol" w:hAnsi="Symbol" w:cs="Symbol" w:hint="default"/>
    </w:rPr>
  </w:style>
  <w:style w:type="character" w:customStyle="1" w:styleId="WW8Num10z1">
    <w:name w:val="WW8Num10z1"/>
    <w:rsid w:val="00CD01E2"/>
    <w:rPr>
      <w:rFonts w:ascii="Courier New" w:hAnsi="Courier New" w:cs="Courier New" w:hint="default"/>
    </w:rPr>
  </w:style>
  <w:style w:type="character" w:customStyle="1" w:styleId="WW8Num10z2">
    <w:name w:val="WW8Num10z2"/>
    <w:rsid w:val="00CD01E2"/>
    <w:rPr>
      <w:rFonts w:ascii="Wingdings" w:hAnsi="Wingdings" w:cs="Wingdings" w:hint="default"/>
    </w:rPr>
  </w:style>
  <w:style w:type="character" w:customStyle="1" w:styleId="WW8Num11z1">
    <w:name w:val="WW8Num11z1"/>
    <w:rsid w:val="00CD01E2"/>
    <w:rPr>
      <w:rFonts w:ascii="Wingdings" w:hAnsi="Wingdings" w:cs="Wingdings" w:hint="default"/>
    </w:rPr>
  </w:style>
  <w:style w:type="character" w:customStyle="1" w:styleId="18">
    <w:name w:val="Προεπιλεγμένη γραμματοσειρά1"/>
    <w:rsid w:val="00CD01E2"/>
  </w:style>
  <w:style w:type="character" w:customStyle="1" w:styleId="HeaderChar">
    <w:name w:val="Header Char"/>
    <w:rsid w:val="00CD01E2"/>
    <w:rPr>
      <w:lang w:val="el-GR" w:bidi="ar-SA"/>
    </w:rPr>
  </w:style>
  <w:style w:type="character" w:customStyle="1" w:styleId="FooterChar">
    <w:name w:val="Footer Char"/>
    <w:rsid w:val="00CD01E2"/>
    <w:rPr>
      <w:sz w:val="24"/>
      <w:szCs w:val="24"/>
      <w:lang w:eastAsia="zh-CN"/>
    </w:rPr>
  </w:style>
  <w:style w:type="character" w:customStyle="1" w:styleId="A90">
    <w:name w:val="A9"/>
    <w:uiPriority w:val="99"/>
    <w:rsid w:val="00CD01E2"/>
    <w:rPr>
      <w:rFonts w:ascii="AUTQO V+ JCB Euro" w:hAnsi="AUTQO V+ JCB Euro" w:cs="AUTQO V+ JCB Euro" w:hint="default"/>
      <w:color w:val="000000"/>
      <w:sz w:val="14"/>
      <w:szCs w:val="14"/>
    </w:rPr>
  </w:style>
  <w:style w:type="character" w:customStyle="1" w:styleId="WW8Num1z1">
    <w:name w:val="WW8Num1z1"/>
    <w:rsid w:val="00CD01E2"/>
  </w:style>
  <w:style w:type="character" w:customStyle="1" w:styleId="WW8Num1z2">
    <w:name w:val="WW8Num1z2"/>
    <w:rsid w:val="00CD01E2"/>
  </w:style>
  <w:style w:type="character" w:customStyle="1" w:styleId="WW8Num1z3">
    <w:name w:val="WW8Num1z3"/>
    <w:rsid w:val="00CD01E2"/>
  </w:style>
  <w:style w:type="character" w:customStyle="1" w:styleId="WW8Num1z4">
    <w:name w:val="WW8Num1z4"/>
    <w:rsid w:val="00CD01E2"/>
    <w:rPr>
      <w:rFonts w:ascii="Arial" w:hAnsi="Arial" w:cs="Arial" w:hint="default"/>
      <w:sz w:val="20"/>
    </w:rPr>
  </w:style>
  <w:style w:type="character" w:customStyle="1" w:styleId="WW8Num1z5">
    <w:name w:val="WW8Num1z5"/>
    <w:rsid w:val="00CD01E2"/>
  </w:style>
  <w:style w:type="character" w:customStyle="1" w:styleId="WW8Num1z6">
    <w:name w:val="WW8Num1z6"/>
    <w:rsid w:val="00CD01E2"/>
  </w:style>
  <w:style w:type="character" w:customStyle="1" w:styleId="WW8Num1z7">
    <w:name w:val="WW8Num1z7"/>
    <w:rsid w:val="00CD01E2"/>
  </w:style>
  <w:style w:type="character" w:customStyle="1" w:styleId="WW8Num1z8">
    <w:name w:val="WW8Num1z8"/>
    <w:rsid w:val="00CD01E2"/>
  </w:style>
  <w:style w:type="character" w:customStyle="1" w:styleId="WW8Num2z3">
    <w:name w:val="WW8Num2z3"/>
    <w:rsid w:val="00CD01E2"/>
  </w:style>
  <w:style w:type="character" w:customStyle="1" w:styleId="WW8Num2z4">
    <w:name w:val="WW8Num2z4"/>
    <w:rsid w:val="00CD01E2"/>
    <w:rPr>
      <w:rFonts w:ascii="Arial" w:hAnsi="Arial" w:cs="Arial" w:hint="default"/>
      <w:sz w:val="20"/>
    </w:rPr>
  </w:style>
  <w:style w:type="character" w:customStyle="1" w:styleId="WW8Num2z5">
    <w:name w:val="WW8Num2z5"/>
    <w:rsid w:val="00CD01E2"/>
  </w:style>
  <w:style w:type="character" w:customStyle="1" w:styleId="WW8Num2z6">
    <w:name w:val="WW8Num2z6"/>
    <w:rsid w:val="00CD01E2"/>
  </w:style>
  <w:style w:type="character" w:customStyle="1" w:styleId="WW8Num2z7">
    <w:name w:val="WW8Num2z7"/>
    <w:rsid w:val="00CD01E2"/>
  </w:style>
  <w:style w:type="character" w:customStyle="1" w:styleId="WW8Num2z8">
    <w:name w:val="WW8Num2z8"/>
    <w:rsid w:val="00CD01E2"/>
  </w:style>
  <w:style w:type="character" w:customStyle="1" w:styleId="WW8Num8z1">
    <w:name w:val="WW8Num8z1"/>
    <w:rsid w:val="00CD01E2"/>
  </w:style>
  <w:style w:type="character" w:customStyle="1" w:styleId="WW8Num8z2">
    <w:name w:val="WW8Num8z2"/>
    <w:rsid w:val="00CD01E2"/>
  </w:style>
  <w:style w:type="character" w:customStyle="1" w:styleId="WW8Num8z3">
    <w:name w:val="WW8Num8z3"/>
    <w:rsid w:val="00CD01E2"/>
  </w:style>
  <w:style w:type="character" w:customStyle="1" w:styleId="WW8Num8z4">
    <w:name w:val="WW8Num8z4"/>
    <w:rsid w:val="00CD01E2"/>
  </w:style>
  <w:style w:type="character" w:customStyle="1" w:styleId="WW8Num8z5">
    <w:name w:val="WW8Num8z5"/>
    <w:rsid w:val="00CD01E2"/>
  </w:style>
  <w:style w:type="character" w:customStyle="1" w:styleId="WW8Num8z6">
    <w:name w:val="WW8Num8z6"/>
    <w:rsid w:val="00CD01E2"/>
  </w:style>
  <w:style w:type="character" w:customStyle="1" w:styleId="WW8Num8z7">
    <w:name w:val="WW8Num8z7"/>
    <w:rsid w:val="00CD01E2"/>
  </w:style>
  <w:style w:type="character" w:customStyle="1" w:styleId="WW8Num8z8">
    <w:name w:val="WW8Num8z8"/>
    <w:rsid w:val="00CD01E2"/>
  </w:style>
  <w:style w:type="character" w:customStyle="1" w:styleId="WW8Num9z0">
    <w:name w:val="WW8Num9z0"/>
    <w:rsid w:val="00CD01E2"/>
    <w:rPr>
      <w:b/>
      <w:bCs w:val="0"/>
      <w:sz w:val="22"/>
      <w:lang w:val="el-GR"/>
    </w:rPr>
  </w:style>
  <w:style w:type="character" w:customStyle="1" w:styleId="WW8Num9z1">
    <w:name w:val="WW8Num9z1"/>
    <w:rsid w:val="00CD01E2"/>
    <w:rPr>
      <w:rFonts w:ascii="Times New Roman" w:eastAsia="Times New Roman" w:hAnsi="Times New Roman" w:cs="Times New Roman" w:hint="default"/>
      <w:lang w:val="el-GR"/>
    </w:rPr>
  </w:style>
  <w:style w:type="character" w:customStyle="1" w:styleId="WW8Num9z2">
    <w:name w:val="WW8Num9z2"/>
    <w:rsid w:val="00CD01E2"/>
  </w:style>
  <w:style w:type="character" w:customStyle="1" w:styleId="WW8Num9z3">
    <w:name w:val="WW8Num9z3"/>
    <w:rsid w:val="00CD01E2"/>
  </w:style>
  <w:style w:type="character" w:customStyle="1" w:styleId="WW8Num9z4">
    <w:name w:val="WW8Num9z4"/>
    <w:rsid w:val="00CD01E2"/>
  </w:style>
  <w:style w:type="character" w:customStyle="1" w:styleId="WW8Num9z5">
    <w:name w:val="WW8Num9z5"/>
    <w:rsid w:val="00CD01E2"/>
  </w:style>
  <w:style w:type="character" w:customStyle="1" w:styleId="WW8Num9z6">
    <w:name w:val="WW8Num9z6"/>
    <w:rsid w:val="00CD01E2"/>
  </w:style>
  <w:style w:type="character" w:customStyle="1" w:styleId="WW8Num9z7">
    <w:name w:val="WW8Num9z7"/>
    <w:rsid w:val="00CD01E2"/>
  </w:style>
  <w:style w:type="character" w:customStyle="1" w:styleId="WW8Num9z8">
    <w:name w:val="WW8Num9z8"/>
    <w:rsid w:val="00CD01E2"/>
  </w:style>
  <w:style w:type="character" w:customStyle="1" w:styleId="WW8Num7z3">
    <w:name w:val="WW8Num7z3"/>
    <w:rsid w:val="00CD01E2"/>
  </w:style>
  <w:style w:type="character" w:customStyle="1" w:styleId="WW8Num7z4">
    <w:name w:val="WW8Num7z4"/>
    <w:rsid w:val="00CD01E2"/>
  </w:style>
  <w:style w:type="character" w:customStyle="1" w:styleId="WW8Num7z5">
    <w:name w:val="WW8Num7z5"/>
    <w:rsid w:val="00CD01E2"/>
  </w:style>
  <w:style w:type="character" w:customStyle="1" w:styleId="WW8Num7z6">
    <w:name w:val="WW8Num7z6"/>
    <w:rsid w:val="00CD01E2"/>
  </w:style>
  <w:style w:type="character" w:customStyle="1" w:styleId="WW8Num7z7">
    <w:name w:val="WW8Num7z7"/>
    <w:rsid w:val="00CD01E2"/>
  </w:style>
  <w:style w:type="character" w:customStyle="1" w:styleId="WW8Num7z8">
    <w:name w:val="WW8Num7z8"/>
    <w:rsid w:val="00CD01E2"/>
  </w:style>
  <w:style w:type="character" w:customStyle="1" w:styleId="WW-DefaultParagraphFont">
    <w:name w:val="WW-Default Paragraph Font"/>
    <w:rsid w:val="00CD01E2"/>
  </w:style>
  <w:style w:type="character" w:customStyle="1" w:styleId="35">
    <w:name w:val="Προεπιλεγμένη γραμματοσειρά3"/>
    <w:rsid w:val="00CD01E2"/>
  </w:style>
  <w:style w:type="character" w:customStyle="1" w:styleId="WW-DefaultParagraphFont1">
    <w:name w:val="WW-Default Paragraph Font1"/>
    <w:rsid w:val="00CD01E2"/>
  </w:style>
  <w:style w:type="character" w:customStyle="1" w:styleId="WW8Num10z3">
    <w:name w:val="WW8Num10z3"/>
    <w:rsid w:val="00CD01E2"/>
  </w:style>
  <w:style w:type="character" w:customStyle="1" w:styleId="WW8Num10z4">
    <w:name w:val="WW8Num10z4"/>
    <w:rsid w:val="00CD01E2"/>
  </w:style>
  <w:style w:type="character" w:customStyle="1" w:styleId="WW8Num10z5">
    <w:name w:val="WW8Num10z5"/>
    <w:rsid w:val="00CD01E2"/>
  </w:style>
  <w:style w:type="character" w:customStyle="1" w:styleId="WW8Num10z6">
    <w:name w:val="WW8Num10z6"/>
    <w:rsid w:val="00CD01E2"/>
  </w:style>
  <w:style w:type="character" w:customStyle="1" w:styleId="WW8Num10z7">
    <w:name w:val="WW8Num10z7"/>
    <w:rsid w:val="00CD01E2"/>
  </w:style>
  <w:style w:type="character" w:customStyle="1" w:styleId="WW8Num10z8">
    <w:name w:val="WW8Num10z8"/>
    <w:rsid w:val="00CD01E2"/>
  </w:style>
  <w:style w:type="character" w:customStyle="1" w:styleId="WW8Num11z0">
    <w:name w:val="WW8Num11z0"/>
    <w:rsid w:val="00CD01E2"/>
    <w:rPr>
      <w:rFonts w:ascii="Symbol" w:hAnsi="Symbol" w:hint="default"/>
    </w:rPr>
  </w:style>
  <w:style w:type="character" w:customStyle="1" w:styleId="DefaultParagraphFont2">
    <w:name w:val="Default Paragraph Font2"/>
    <w:rsid w:val="00CD01E2"/>
  </w:style>
  <w:style w:type="character" w:customStyle="1" w:styleId="WW8Num11z2">
    <w:name w:val="WW8Num11z2"/>
    <w:rsid w:val="00CD01E2"/>
  </w:style>
  <w:style w:type="character" w:customStyle="1" w:styleId="WW8Num11z3">
    <w:name w:val="WW8Num11z3"/>
    <w:rsid w:val="00CD01E2"/>
  </w:style>
  <w:style w:type="character" w:customStyle="1" w:styleId="WW8Num11z4">
    <w:name w:val="WW8Num11z4"/>
    <w:rsid w:val="00CD01E2"/>
  </w:style>
  <w:style w:type="character" w:customStyle="1" w:styleId="WW8Num11z5">
    <w:name w:val="WW8Num11z5"/>
    <w:rsid w:val="00CD01E2"/>
  </w:style>
  <w:style w:type="character" w:customStyle="1" w:styleId="WW8Num11z6">
    <w:name w:val="WW8Num11z6"/>
    <w:rsid w:val="00CD01E2"/>
  </w:style>
  <w:style w:type="character" w:customStyle="1" w:styleId="WW8Num11z7">
    <w:name w:val="WW8Num11z7"/>
    <w:rsid w:val="00CD01E2"/>
  </w:style>
  <w:style w:type="character" w:customStyle="1" w:styleId="WW8Num11z8">
    <w:name w:val="WW8Num11z8"/>
    <w:rsid w:val="00CD01E2"/>
  </w:style>
  <w:style w:type="character" w:customStyle="1" w:styleId="WW8Num12z0">
    <w:name w:val="WW8Num12z0"/>
    <w:rsid w:val="00CD01E2"/>
    <w:rPr>
      <w:b/>
      <w:bCs w:val="0"/>
      <w:sz w:val="22"/>
      <w:lang w:val="el-GR"/>
    </w:rPr>
  </w:style>
  <w:style w:type="character" w:customStyle="1" w:styleId="WW8Num12z1">
    <w:name w:val="WW8Num12z1"/>
    <w:rsid w:val="00CD01E2"/>
    <w:rPr>
      <w:rFonts w:ascii="Times New Roman" w:eastAsia="Times New Roman" w:hAnsi="Times New Roman" w:cs="Times New Roman" w:hint="default"/>
      <w:lang w:val="el-GR"/>
    </w:rPr>
  </w:style>
  <w:style w:type="character" w:customStyle="1" w:styleId="WW8Num12z2">
    <w:name w:val="WW8Num12z2"/>
    <w:rsid w:val="00CD01E2"/>
  </w:style>
  <w:style w:type="character" w:customStyle="1" w:styleId="WW8Num12z3">
    <w:name w:val="WW8Num12z3"/>
    <w:rsid w:val="00CD01E2"/>
  </w:style>
  <w:style w:type="character" w:customStyle="1" w:styleId="WW8Num12z4">
    <w:name w:val="WW8Num12z4"/>
    <w:rsid w:val="00CD01E2"/>
  </w:style>
  <w:style w:type="character" w:customStyle="1" w:styleId="WW8Num12z5">
    <w:name w:val="WW8Num12z5"/>
    <w:rsid w:val="00CD01E2"/>
  </w:style>
  <w:style w:type="character" w:customStyle="1" w:styleId="WW8Num12z6">
    <w:name w:val="WW8Num12z6"/>
    <w:rsid w:val="00CD01E2"/>
  </w:style>
  <w:style w:type="character" w:customStyle="1" w:styleId="WW8Num12z7">
    <w:name w:val="WW8Num12z7"/>
    <w:rsid w:val="00CD01E2"/>
  </w:style>
  <w:style w:type="character" w:customStyle="1" w:styleId="WW8Num12z8">
    <w:name w:val="WW8Num12z8"/>
    <w:rsid w:val="00CD01E2"/>
  </w:style>
  <w:style w:type="character" w:customStyle="1" w:styleId="WW8Num13z0">
    <w:name w:val="WW8Num13z0"/>
    <w:rsid w:val="00CD01E2"/>
    <w:rPr>
      <w:rFonts w:ascii="Symbol" w:hAnsi="Symbol" w:hint="default"/>
    </w:rPr>
  </w:style>
  <w:style w:type="character" w:customStyle="1" w:styleId="WW-DefaultParagraphFont11">
    <w:name w:val="WW-Default Paragraph Font11"/>
    <w:rsid w:val="00CD01E2"/>
  </w:style>
  <w:style w:type="character" w:customStyle="1" w:styleId="WW8Num13z1">
    <w:name w:val="WW8Num13z1"/>
    <w:rsid w:val="00CD01E2"/>
    <w:rPr>
      <w:rFonts w:ascii="Times New Roman" w:eastAsia="Times New Roman" w:hAnsi="Times New Roman" w:cs="Times New Roman" w:hint="default"/>
      <w:lang w:val="el-GR"/>
    </w:rPr>
  </w:style>
  <w:style w:type="character" w:customStyle="1" w:styleId="WW8Num13z2">
    <w:name w:val="WW8Num13z2"/>
    <w:rsid w:val="00CD01E2"/>
  </w:style>
  <w:style w:type="character" w:customStyle="1" w:styleId="WW8Num13z3">
    <w:name w:val="WW8Num13z3"/>
    <w:rsid w:val="00CD01E2"/>
  </w:style>
  <w:style w:type="character" w:customStyle="1" w:styleId="WW8Num13z4">
    <w:name w:val="WW8Num13z4"/>
    <w:rsid w:val="00CD01E2"/>
  </w:style>
  <w:style w:type="character" w:customStyle="1" w:styleId="WW8Num13z5">
    <w:name w:val="WW8Num13z5"/>
    <w:rsid w:val="00CD01E2"/>
  </w:style>
  <w:style w:type="character" w:customStyle="1" w:styleId="WW8Num13z6">
    <w:name w:val="WW8Num13z6"/>
    <w:rsid w:val="00CD01E2"/>
  </w:style>
  <w:style w:type="character" w:customStyle="1" w:styleId="WW8Num13z7">
    <w:name w:val="WW8Num13z7"/>
    <w:rsid w:val="00CD01E2"/>
  </w:style>
  <w:style w:type="character" w:customStyle="1" w:styleId="WW8Num13z8">
    <w:name w:val="WW8Num13z8"/>
    <w:rsid w:val="00CD01E2"/>
  </w:style>
  <w:style w:type="character" w:customStyle="1" w:styleId="WW8Num14z0">
    <w:name w:val="WW8Num14z0"/>
    <w:rsid w:val="00CD01E2"/>
    <w:rPr>
      <w:rFonts w:ascii="Symbol" w:hAnsi="Symbol" w:hint="default"/>
    </w:rPr>
  </w:style>
  <w:style w:type="character" w:customStyle="1" w:styleId="WW8Num14z1">
    <w:name w:val="WW8Num14z1"/>
    <w:rsid w:val="00CD01E2"/>
  </w:style>
  <w:style w:type="character" w:customStyle="1" w:styleId="WW8Num14z2">
    <w:name w:val="WW8Num14z2"/>
    <w:rsid w:val="00CD01E2"/>
  </w:style>
  <w:style w:type="character" w:customStyle="1" w:styleId="WW8Num14z3">
    <w:name w:val="WW8Num14z3"/>
    <w:rsid w:val="00CD01E2"/>
  </w:style>
  <w:style w:type="character" w:customStyle="1" w:styleId="WW8Num14z4">
    <w:name w:val="WW8Num14z4"/>
    <w:rsid w:val="00CD01E2"/>
  </w:style>
  <w:style w:type="character" w:customStyle="1" w:styleId="WW8Num14z5">
    <w:name w:val="WW8Num14z5"/>
    <w:rsid w:val="00CD01E2"/>
  </w:style>
  <w:style w:type="character" w:customStyle="1" w:styleId="WW8Num14z6">
    <w:name w:val="WW8Num14z6"/>
    <w:rsid w:val="00CD01E2"/>
  </w:style>
  <w:style w:type="character" w:customStyle="1" w:styleId="WW8Num14z7">
    <w:name w:val="WW8Num14z7"/>
    <w:rsid w:val="00CD01E2"/>
  </w:style>
  <w:style w:type="character" w:customStyle="1" w:styleId="WW8Num14z8">
    <w:name w:val="WW8Num14z8"/>
    <w:rsid w:val="00CD01E2"/>
  </w:style>
  <w:style w:type="character" w:customStyle="1" w:styleId="WW8Num15z0">
    <w:name w:val="WW8Num15z0"/>
    <w:rsid w:val="00CD01E2"/>
  </w:style>
  <w:style w:type="character" w:customStyle="1" w:styleId="WW8Num15z1">
    <w:name w:val="WW8Num15z1"/>
    <w:rsid w:val="00CD01E2"/>
  </w:style>
  <w:style w:type="character" w:customStyle="1" w:styleId="WW8Num15z2">
    <w:name w:val="WW8Num15z2"/>
    <w:rsid w:val="00CD01E2"/>
  </w:style>
  <w:style w:type="character" w:customStyle="1" w:styleId="WW8Num15z3">
    <w:name w:val="WW8Num15z3"/>
    <w:rsid w:val="00CD01E2"/>
  </w:style>
  <w:style w:type="character" w:customStyle="1" w:styleId="WW8Num15z4">
    <w:name w:val="WW8Num15z4"/>
    <w:rsid w:val="00CD01E2"/>
  </w:style>
  <w:style w:type="character" w:customStyle="1" w:styleId="WW8Num15z5">
    <w:name w:val="WW8Num15z5"/>
    <w:rsid w:val="00CD01E2"/>
  </w:style>
  <w:style w:type="character" w:customStyle="1" w:styleId="WW8Num15z6">
    <w:name w:val="WW8Num15z6"/>
    <w:rsid w:val="00CD01E2"/>
  </w:style>
  <w:style w:type="character" w:customStyle="1" w:styleId="WW8Num15z7">
    <w:name w:val="WW8Num15z7"/>
    <w:rsid w:val="00CD01E2"/>
  </w:style>
  <w:style w:type="character" w:customStyle="1" w:styleId="WW8Num15z8">
    <w:name w:val="WW8Num15z8"/>
    <w:rsid w:val="00CD01E2"/>
  </w:style>
  <w:style w:type="character" w:customStyle="1" w:styleId="WW8Num16z0">
    <w:name w:val="WW8Num16z0"/>
    <w:rsid w:val="00CD01E2"/>
  </w:style>
  <w:style w:type="character" w:customStyle="1" w:styleId="WW8Num16z1">
    <w:name w:val="WW8Num16z1"/>
    <w:rsid w:val="00CD01E2"/>
  </w:style>
  <w:style w:type="character" w:customStyle="1" w:styleId="WW8Num16z2">
    <w:name w:val="WW8Num16z2"/>
    <w:rsid w:val="00CD01E2"/>
  </w:style>
  <w:style w:type="character" w:customStyle="1" w:styleId="WW8Num16z3">
    <w:name w:val="WW8Num16z3"/>
    <w:rsid w:val="00CD01E2"/>
  </w:style>
  <w:style w:type="character" w:customStyle="1" w:styleId="WW8Num16z4">
    <w:name w:val="WW8Num16z4"/>
    <w:rsid w:val="00CD01E2"/>
  </w:style>
  <w:style w:type="character" w:customStyle="1" w:styleId="WW8Num16z5">
    <w:name w:val="WW8Num16z5"/>
    <w:rsid w:val="00CD01E2"/>
  </w:style>
  <w:style w:type="character" w:customStyle="1" w:styleId="WW8Num16z6">
    <w:name w:val="WW8Num16z6"/>
    <w:rsid w:val="00CD01E2"/>
  </w:style>
  <w:style w:type="character" w:customStyle="1" w:styleId="WW8Num16z7">
    <w:name w:val="WW8Num16z7"/>
    <w:rsid w:val="00CD01E2"/>
  </w:style>
  <w:style w:type="character" w:customStyle="1" w:styleId="WW8Num16z8">
    <w:name w:val="WW8Num16z8"/>
    <w:rsid w:val="00CD01E2"/>
  </w:style>
  <w:style w:type="character" w:customStyle="1" w:styleId="WW-DefaultParagraphFont111">
    <w:name w:val="WW-Default Paragraph Font111"/>
    <w:rsid w:val="00CD01E2"/>
  </w:style>
  <w:style w:type="character" w:customStyle="1" w:styleId="WW-DefaultParagraphFont1111">
    <w:name w:val="WW-Default Paragraph Font1111"/>
    <w:rsid w:val="00CD01E2"/>
  </w:style>
  <w:style w:type="character" w:customStyle="1" w:styleId="WW-DefaultParagraphFont11111">
    <w:name w:val="WW-Default Paragraph Font11111"/>
    <w:rsid w:val="00CD01E2"/>
  </w:style>
  <w:style w:type="character" w:customStyle="1" w:styleId="WW-DefaultParagraphFont111111">
    <w:name w:val="WW-Default Paragraph Font111111"/>
    <w:rsid w:val="00CD01E2"/>
  </w:style>
  <w:style w:type="character" w:customStyle="1" w:styleId="WW-DefaultParagraphFont1111111">
    <w:name w:val="WW-Default Paragraph Font1111111"/>
    <w:rsid w:val="00CD01E2"/>
  </w:style>
  <w:style w:type="character" w:customStyle="1" w:styleId="WW8Num17z0">
    <w:name w:val="WW8Num17z0"/>
    <w:rsid w:val="00CD01E2"/>
  </w:style>
  <w:style w:type="character" w:customStyle="1" w:styleId="WW8Num17z1">
    <w:name w:val="WW8Num17z1"/>
    <w:rsid w:val="00CD01E2"/>
  </w:style>
  <w:style w:type="character" w:customStyle="1" w:styleId="WW8Num17z2">
    <w:name w:val="WW8Num17z2"/>
    <w:rsid w:val="00CD01E2"/>
  </w:style>
  <w:style w:type="character" w:customStyle="1" w:styleId="WW8Num17z3">
    <w:name w:val="WW8Num17z3"/>
    <w:rsid w:val="00CD01E2"/>
  </w:style>
  <w:style w:type="character" w:customStyle="1" w:styleId="WW8Num17z4">
    <w:name w:val="WW8Num17z4"/>
    <w:rsid w:val="00CD01E2"/>
  </w:style>
  <w:style w:type="character" w:customStyle="1" w:styleId="WW8Num17z5">
    <w:name w:val="WW8Num17z5"/>
    <w:rsid w:val="00CD01E2"/>
  </w:style>
  <w:style w:type="character" w:customStyle="1" w:styleId="WW8Num17z6">
    <w:name w:val="WW8Num17z6"/>
    <w:rsid w:val="00CD01E2"/>
  </w:style>
  <w:style w:type="character" w:customStyle="1" w:styleId="WW8Num17z7">
    <w:name w:val="WW8Num17z7"/>
    <w:rsid w:val="00CD01E2"/>
  </w:style>
  <w:style w:type="character" w:customStyle="1" w:styleId="WW8Num17z8">
    <w:name w:val="WW8Num17z8"/>
    <w:rsid w:val="00CD01E2"/>
  </w:style>
  <w:style w:type="character" w:customStyle="1" w:styleId="WW8Num18z0">
    <w:name w:val="WW8Num18z0"/>
    <w:rsid w:val="00CD01E2"/>
  </w:style>
  <w:style w:type="character" w:customStyle="1" w:styleId="WW8Num18z1">
    <w:name w:val="WW8Num18z1"/>
    <w:rsid w:val="00CD01E2"/>
  </w:style>
  <w:style w:type="character" w:customStyle="1" w:styleId="WW8Num18z2">
    <w:name w:val="WW8Num18z2"/>
    <w:rsid w:val="00CD01E2"/>
  </w:style>
  <w:style w:type="character" w:customStyle="1" w:styleId="WW8Num18z3">
    <w:name w:val="WW8Num18z3"/>
    <w:rsid w:val="00CD01E2"/>
  </w:style>
  <w:style w:type="character" w:customStyle="1" w:styleId="WW8Num18z4">
    <w:name w:val="WW8Num18z4"/>
    <w:rsid w:val="00CD01E2"/>
  </w:style>
  <w:style w:type="character" w:customStyle="1" w:styleId="WW8Num18z5">
    <w:name w:val="WW8Num18z5"/>
    <w:rsid w:val="00CD01E2"/>
  </w:style>
  <w:style w:type="character" w:customStyle="1" w:styleId="WW8Num18z6">
    <w:name w:val="WW8Num18z6"/>
    <w:rsid w:val="00CD01E2"/>
  </w:style>
  <w:style w:type="character" w:customStyle="1" w:styleId="WW8Num18z7">
    <w:name w:val="WW8Num18z7"/>
    <w:rsid w:val="00CD01E2"/>
  </w:style>
  <w:style w:type="character" w:customStyle="1" w:styleId="WW8Num18z8">
    <w:name w:val="WW8Num18z8"/>
    <w:rsid w:val="00CD01E2"/>
  </w:style>
  <w:style w:type="character" w:customStyle="1" w:styleId="WW8Num3z2">
    <w:name w:val="WW8Num3z2"/>
    <w:rsid w:val="00CD01E2"/>
  </w:style>
  <w:style w:type="character" w:customStyle="1" w:styleId="WW8Num3z4">
    <w:name w:val="WW8Num3z4"/>
    <w:rsid w:val="00CD01E2"/>
    <w:rPr>
      <w:rFonts w:ascii="Arial" w:hAnsi="Arial" w:cs="Arial" w:hint="default"/>
      <w:sz w:val="20"/>
    </w:rPr>
  </w:style>
  <w:style w:type="character" w:customStyle="1" w:styleId="WW8Num3z5">
    <w:name w:val="WW8Num3z5"/>
    <w:rsid w:val="00CD01E2"/>
  </w:style>
  <w:style w:type="character" w:customStyle="1" w:styleId="WW8Num3z6">
    <w:name w:val="WW8Num3z6"/>
    <w:rsid w:val="00CD01E2"/>
  </w:style>
  <w:style w:type="character" w:customStyle="1" w:styleId="WW8Num3z7">
    <w:name w:val="WW8Num3z7"/>
    <w:rsid w:val="00CD01E2"/>
  </w:style>
  <w:style w:type="character" w:customStyle="1" w:styleId="WW8Num3z8">
    <w:name w:val="WW8Num3z8"/>
    <w:rsid w:val="00CD01E2"/>
  </w:style>
  <w:style w:type="character" w:customStyle="1" w:styleId="WW-DefaultParagraphFont11111111">
    <w:name w:val="WW-Default Paragraph Font11111111"/>
    <w:rsid w:val="00CD01E2"/>
  </w:style>
  <w:style w:type="character" w:customStyle="1" w:styleId="WW-DefaultParagraphFont111111111">
    <w:name w:val="WW-Default Paragraph Font111111111"/>
    <w:rsid w:val="00CD01E2"/>
  </w:style>
  <w:style w:type="character" w:customStyle="1" w:styleId="WW-DefaultParagraphFont1111111111">
    <w:name w:val="WW-Default Paragraph Font1111111111"/>
    <w:rsid w:val="00CD01E2"/>
  </w:style>
  <w:style w:type="character" w:customStyle="1" w:styleId="WW-DefaultParagraphFont11111111111">
    <w:name w:val="WW-Default Paragraph Font11111111111"/>
    <w:rsid w:val="00CD01E2"/>
  </w:style>
  <w:style w:type="character" w:customStyle="1" w:styleId="26">
    <w:name w:val="Προεπιλεγμένη γραμματοσειρά2"/>
    <w:rsid w:val="00CD01E2"/>
  </w:style>
  <w:style w:type="character" w:customStyle="1" w:styleId="WW8Num19z0">
    <w:name w:val="WW8Num19z0"/>
    <w:rsid w:val="00CD01E2"/>
    <w:rPr>
      <w:rFonts w:ascii="Calibri" w:hAnsi="Calibri" w:hint="default"/>
    </w:rPr>
  </w:style>
  <w:style w:type="character" w:customStyle="1" w:styleId="WW8Num19z1">
    <w:name w:val="WW8Num19z1"/>
    <w:rsid w:val="00CD01E2"/>
  </w:style>
  <w:style w:type="character" w:customStyle="1" w:styleId="WW8Num20z0">
    <w:name w:val="WW8Num20z0"/>
    <w:rsid w:val="00CD01E2"/>
    <w:rPr>
      <w:rFonts w:ascii="Calibri" w:eastAsia="Times New Roman" w:hAnsi="Calibri" w:hint="default"/>
    </w:rPr>
  </w:style>
  <w:style w:type="character" w:customStyle="1" w:styleId="WW8Num20z1">
    <w:name w:val="WW8Num20z1"/>
    <w:rsid w:val="00CD01E2"/>
    <w:rPr>
      <w:rFonts w:ascii="Courier New" w:hAnsi="Courier New" w:cs="Courier New" w:hint="default"/>
    </w:rPr>
  </w:style>
  <w:style w:type="character" w:customStyle="1" w:styleId="WW8Num20z2">
    <w:name w:val="WW8Num20z2"/>
    <w:rsid w:val="00CD01E2"/>
    <w:rPr>
      <w:rFonts w:ascii="Wingdings" w:hAnsi="Wingdings" w:hint="default"/>
    </w:rPr>
  </w:style>
  <w:style w:type="character" w:customStyle="1" w:styleId="WW8Num20z3">
    <w:name w:val="WW8Num20z3"/>
    <w:rsid w:val="00CD01E2"/>
    <w:rPr>
      <w:rFonts w:ascii="Symbol" w:hAnsi="Symbol" w:hint="default"/>
    </w:rPr>
  </w:style>
  <w:style w:type="character" w:customStyle="1" w:styleId="WW-DefaultParagraphFont111111111111">
    <w:name w:val="WW-Default Paragraph Font111111111111"/>
    <w:rsid w:val="00CD01E2"/>
  </w:style>
  <w:style w:type="character" w:customStyle="1" w:styleId="WW8Num19z2">
    <w:name w:val="WW8Num19z2"/>
    <w:rsid w:val="00CD01E2"/>
  </w:style>
  <w:style w:type="character" w:customStyle="1" w:styleId="WW8Num19z3">
    <w:name w:val="WW8Num19z3"/>
    <w:rsid w:val="00CD01E2"/>
  </w:style>
  <w:style w:type="character" w:customStyle="1" w:styleId="WW8Num19z4">
    <w:name w:val="WW8Num19z4"/>
    <w:rsid w:val="00CD01E2"/>
  </w:style>
  <w:style w:type="character" w:customStyle="1" w:styleId="WW8Num19z5">
    <w:name w:val="WW8Num19z5"/>
    <w:rsid w:val="00CD01E2"/>
  </w:style>
  <w:style w:type="character" w:customStyle="1" w:styleId="WW8Num19z6">
    <w:name w:val="WW8Num19z6"/>
    <w:rsid w:val="00CD01E2"/>
  </w:style>
  <w:style w:type="character" w:customStyle="1" w:styleId="WW8Num19z7">
    <w:name w:val="WW8Num19z7"/>
    <w:rsid w:val="00CD01E2"/>
  </w:style>
  <w:style w:type="character" w:customStyle="1" w:styleId="WW8Num19z8">
    <w:name w:val="WW8Num19z8"/>
    <w:rsid w:val="00CD01E2"/>
  </w:style>
  <w:style w:type="character" w:customStyle="1" w:styleId="WW8Num20z4">
    <w:name w:val="WW8Num20z4"/>
    <w:rsid w:val="00CD01E2"/>
  </w:style>
  <w:style w:type="character" w:customStyle="1" w:styleId="WW8Num20z5">
    <w:name w:val="WW8Num20z5"/>
    <w:rsid w:val="00CD01E2"/>
  </w:style>
  <w:style w:type="character" w:customStyle="1" w:styleId="WW8Num20z6">
    <w:name w:val="WW8Num20z6"/>
    <w:rsid w:val="00CD01E2"/>
  </w:style>
  <w:style w:type="character" w:customStyle="1" w:styleId="WW8Num20z7">
    <w:name w:val="WW8Num20z7"/>
    <w:rsid w:val="00CD01E2"/>
  </w:style>
  <w:style w:type="character" w:customStyle="1" w:styleId="WW8Num20z8">
    <w:name w:val="WW8Num20z8"/>
    <w:rsid w:val="00CD01E2"/>
  </w:style>
  <w:style w:type="character" w:customStyle="1" w:styleId="WW-DefaultParagraphFont1111111111111">
    <w:name w:val="WW-Default Paragraph Font1111111111111"/>
    <w:rsid w:val="00CD01E2"/>
  </w:style>
  <w:style w:type="character" w:customStyle="1" w:styleId="WW-DefaultParagraphFont11111111111111">
    <w:name w:val="WW-Default Paragraph Font11111111111111"/>
    <w:rsid w:val="00CD01E2"/>
  </w:style>
  <w:style w:type="character" w:customStyle="1" w:styleId="WW8Num21z0">
    <w:name w:val="WW8Num21z0"/>
    <w:rsid w:val="00CD01E2"/>
    <w:rPr>
      <w:rFonts w:ascii="Calibri" w:hAnsi="Calibri" w:hint="default"/>
    </w:rPr>
  </w:style>
  <w:style w:type="character" w:customStyle="1" w:styleId="WW8Num21z1">
    <w:name w:val="WW8Num21z1"/>
    <w:rsid w:val="00CD01E2"/>
    <w:rPr>
      <w:rFonts w:ascii="Courier New" w:hAnsi="Courier New" w:cs="Courier New" w:hint="default"/>
    </w:rPr>
  </w:style>
  <w:style w:type="character" w:customStyle="1" w:styleId="WW8Num21z2">
    <w:name w:val="WW8Num21z2"/>
    <w:rsid w:val="00CD01E2"/>
    <w:rPr>
      <w:rFonts w:ascii="Wingdings" w:hAnsi="Wingdings" w:hint="default"/>
    </w:rPr>
  </w:style>
  <w:style w:type="character" w:customStyle="1" w:styleId="WW8Num21z3">
    <w:name w:val="WW8Num21z3"/>
    <w:rsid w:val="00CD01E2"/>
    <w:rPr>
      <w:rFonts w:ascii="Symbol" w:hAnsi="Symbol" w:hint="default"/>
    </w:rPr>
  </w:style>
  <w:style w:type="character" w:customStyle="1" w:styleId="WW8Num22z0">
    <w:name w:val="WW8Num22z0"/>
    <w:rsid w:val="00CD01E2"/>
    <w:rPr>
      <w:rFonts w:ascii="Symbol" w:hAnsi="Symbol" w:hint="default"/>
    </w:rPr>
  </w:style>
  <w:style w:type="character" w:customStyle="1" w:styleId="WW8Num22z1">
    <w:name w:val="WW8Num22z1"/>
    <w:rsid w:val="00CD01E2"/>
    <w:rPr>
      <w:rFonts w:ascii="Courier New" w:hAnsi="Courier New" w:cs="Courier New" w:hint="default"/>
    </w:rPr>
  </w:style>
  <w:style w:type="character" w:customStyle="1" w:styleId="WW8Num22z2">
    <w:name w:val="WW8Num22z2"/>
    <w:rsid w:val="00CD01E2"/>
    <w:rPr>
      <w:rFonts w:ascii="Wingdings" w:hAnsi="Wingdings" w:hint="default"/>
    </w:rPr>
  </w:style>
  <w:style w:type="character" w:customStyle="1" w:styleId="WW8Num23z0">
    <w:name w:val="WW8Num23z0"/>
    <w:rsid w:val="00CD01E2"/>
    <w:rPr>
      <w:rFonts w:ascii="Calibri" w:hAnsi="Calibri" w:hint="default"/>
    </w:rPr>
  </w:style>
  <w:style w:type="character" w:customStyle="1" w:styleId="WW8Num23z1">
    <w:name w:val="WW8Num23z1"/>
    <w:rsid w:val="00CD01E2"/>
    <w:rPr>
      <w:rFonts w:ascii="Courier New" w:hAnsi="Courier New" w:cs="Courier New" w:hint="default"/>
    </w:rPr>
  </w:style>
  <w:style w:type="character" w:customStyle="1" w:styleId="WW8Num23z2">
    <w:name w:val="WW8Num23z2"/>
    <w:rsid w:val="00CD01E2"/>
    <w:rPr>
      <w:rFonts w:ascii="Wingdings" w:hAnsi="Wingdings" w:hint="default"/>
    </w:rPr>
  </w:style>
  <w:style w:type="character" w:customStyle="1" w:styleId="WW8Num23z3">
    <w:name w:val="WW8Num23z3"/>
    <w:rsid w:val="00CD01E2"/>
    <w:rPr>
      <w:rFonts w:ascii="Symbol" w:hAnsi="Symbol" w:hint="default"/>
    </w:rPr>
  </w:style>
  <w:style w:type="character" w:customStyle="1" w:styleId="WW8Num24z0">
    <w:name w:val="WW8Num24z0"/>
    <w:rsid w:val="00CD01E2"/>
    <w:rPr>
      <w:rFonts w:ascii="Symbol" w:hAnsi="Symbol" w:hint="default"/>
      <w:strike/>
      <w:color w:val="0070C0"/>
      <w:position w:val="0"/>
      <w:sz w:val="24"/>
      <w:vertAlign w:val="baseline"/>
      <w:lang w:val="el-GR"/>
    </w:rPr>
  </w:style>
  <w:style w:type="character" w:customStyle="1" w:styleId="WW8Num24z1">
    <w:name w:val="WW8Num24z1"/>
    <w:rsid w:val="00CD01E2"/>
    <w:rPr>
      <w:rFonts w:ascii="Courier New" w:hAnsi="Courier New" w:cs="Courier New" w:hint="default"/>
    </w:rPr>
  </w:style>
  <w:style w:type="character" w:customStyle="1" w:styleId="WW8Num24z2">
    <w:name w:val="WW8Num24z2"/>
    <w:rsid w:val="00CD01E2"/>
    <w:rPr>
      <w:rFonts w:ascii="Wingdings" w:hAnsi="Wingdings" w:hint="default"/>
    </w:rPr>
  </w:style>
  <w:style w:type="character" w:customStyle="1" w:styleId="WW8Num25z0">
    <w:name w:val="WW8Num25z0"/>
    <w:rsid w:val="00CD01E2"/>
    <w:rPr>
      <w:rFonts w:ascii="Symbol" w:hAnsi="Symbol" w:hint="default"/>
    </w:rPr>
  </w:style>
  <w:style w:type="character" w:customStyle="1" w:styleId="WW8Num25z1">
    <w:name w:val="WW8Num25z1"/>
    <w:rsid w:val="00CD01E2"/>
    <w:rPr>
      <w:rFonts w:ascii="Courier New" w:hAnsi="Courier New" w:cs="Courier New" w:hint="default"/>
    </w:rPr>
  </w:style>
  <w:style w:type="character" w:customStyle="1" w:styleId="WW8Num25z2">
    <w:name w:val="WW8Num25z2"/>
    <w:rsid w:val="00CD01E2"/>
    <w:rPr>
      <w:rFonts w:ascii="Wingdings" w:hAnsi="Wingdings" w:hint="default"/>
    </w:rPr>
  </w:style>
  <w:style w:type="character" w:customStyle="1" w:styleId="WW8Num26z0">
    <w:name w:val="WW8Num26z0"/>
    <w:rsid w:val="00CD01E2"/>
    <w:rPr>
      <w:rFonts w:ascii="Symbol" w:hAnsi="Symbol" w:hint="default"/>
    </w:rPr>
  </w:style>
  <w:style w:type="character" w:customStyle="1" w:styleId="WW8Num26z1">
    <w:name w:val="WW8Num26z1"/>
    <w:rsid w:val="00CD01E2"/>
    <w:rPr>
      <w:rFonts w:ascii="Courier New" w:hAnsi="Courier New" w:cs="Courier New" w:hint="default"/>
    </w:rPr>
  </w:style>
  <w:style w:type="character" w:customStyle="1" w:styleId="WW8Num26z2">
    <w:name w:val="WW8Num26z2"/>
    <w:rsid w:val="00CD01E2"/>
    <w:rPr>
      <w:rFonts w:ascii="Wingdings" w:hAnsi="Wingdings" w:hint="default"/>
    </w:rPr>
  </w:style>
  <w:style w:type="character" w:customStyle="1" w:styleId="WW8Num27z0">
    <w:name w:val="WW8Num27z0"/>
    <w:rsid w:val="00CD01E2"/>
    <w:rPr>
      <w:rFonts w:ascii="Calibri" w:hAnsi="Calibri" w:hint="default"/>
    </w:rPr>
  </w:style>
  <w:style w:type="character" w:customStyle="1" w:styleId="WW8Num27z1">
    <w:name w:val="WW8Num27z1"/>
    <w:rsid w:val="00CD01E2"/>
    <w:rPr>
      <w:rFonts w:ascii="Courier New" w:hAnsi="Courier New" w:cs="Courier New" w:hint="default"/>
    </w:rPr>
  </w:style>
  <w:style w:type="character" w:customStyle="1" w:styleId="WW8Num27z2">
    <w:name w:val="WW8Num27z2"/>
    <w:rsid w:val="00CD01E2"/>
    <w:rPr>
      <w:rFonts w:ascii="Wingdings" w:hAnsi="Wingdings" w:hint="default"/>
    </w:rPr>
  </w:style>
  <w:style w:type="character" w:customStyle="1" w:styleId="WW8Num27z3">
    <w:name w:val="WW8Num27z3"/>
    <w:rsid w:val="00CD01E2"/>
    <w:rPr>
      <w:rFonts w:ascii="Symbol" w:hAnsi="Symbol" w:hint="default"/>
    </w:rPr>
  </w:style>
  <w:style w:type="character" w:customStyle="1" w:styleId="WW8Num28z0">
    <w:name w:val="WW8Num28z0"/>
    <w:rsid w:val="00CD01E2"/>
    <w:rPr>
      <w:rFonts w:ascii="Symbol" w:hAnsi="Symbol" w:hint="default"/>
    </w:rPr>
  </w:style>
  <w:style w:type="character" w:customStyle="1" w:styleId="WW8Num28z1">
    <w:name w:val="WW8Num28z1"/>
    <w:rsid w:val="00CD01E2"/>
    <w:rPr>
      <w:rFonts w:ascii="Courier New" w:hAnsi="Courier New" w:cs="Courier New" w:hint="default"/>
    </w:rPr>
  </w:style>
  <w:style w:type="character" w:customStyle="1" w:styleId="WW8Num28z2">
    <w:name w:val="WW8Num28z2"/>
    <w:rsid w:val="00CD01E2"/>
    <w:rPr>
      <w:rFonts w:ascii="Wingdings" w:hAnsi="Wingdings" w:hint="default"/>
    </w:rPr>
  </w:style>
  <w:style w:type="character" w:customStyle="1" w:styleId="WW8Num29z0">
    <w:name w:val="WW8Num29z0"/>
    <w:rsid w:val="00CD01E2"/>
    <w:rPr>
      <w:rFonts w:ascii="Calibri" w:hAnsi="Calibri" w:hint="default"/>
    </w:rPr>
  </w:style>
  <w:style w:type="character" w:customStyle="1" w:styleId="WW8Num29z1">
    <w:name w:val="WW8Num29z1"/>
    <w:rsid w:val="00CD01E2"/>
    <w:rPr>
      <w:rFonts w:ascii="Courier New" w:hAnsi="Courier New" w:cs="Courier New" w:hint="default"/>
    </w:rPr>
  </w:style>
  <w:style w:type="character" w:customStyle="1" w:styleId="WW8Num29z2">
    <w:name w:val="WW8Num29z2"/>
    <w:rsid w:val="00CD01E2"/>
    <w:rPr>
      <w:rFonts w:ascii="Wingdings" w:hAnsi="Wingdings" w:hint="default"/>
    </w:rPr>
  </w:style>
  <w:style w:type="character" w:customStyle="1" w:styleId="WW8Num29z3">
    <w:name w:val="WW8Num29z3"/>
    <w:rsid w:val="00CD01E2"/>
    <w:rPr>
      <w:rFonts w:ascii="Symbol" w:hAnsi="Symbol" w:hint="default"/>
    </w:rPr>
  </w:style>
  <w:style w:type="character" w:customStyle="1" w:styleId="WW8Num30z0">
    <w:name w:val="WW8Num30z0"/>
    <w:rsid w:val="00CD01E2"/>
    <w:rPr>
      <w:rFonts w:ascii="Symbol" w:hAnsi="Symbol" w:hint="default"/>
      <w:shd w:val="clear" w:color="auto" w:fill="FFFF00"/>
    </w:rPr>
  </w:style>
  <w:style w:type="character" w:customStyle="1" w:styleId="WW8Num30z1">
    <w:name w:val="WW8Num30z1"/>
    <w:rsid w:val="00CD01E2"/>
    <w:rPr>
      <w:rFonts w:ascii="Courier New" w:hAnsi="Courier New" w:cs="Courier New" w:hint="default"/>
    </w:rPr>
  </w:style>
  <w:style w:type="character" w:customStyle="1" w:styleId="WW8Num30z2">
    <w:name w:val="WW8Num30z2"/>
    <w:rsid w:val="00CD01E2"/>
    <w:rPr>
      <w:rFonts w:ascii="Wingdings" w:hAnsi="Wingdings" w:hint="default"/>
    </w:rPr>
  </w:style>
  <w:style w:type="character" w:customStyle="1" w:styleId="WW8Num31z0">
    <w:name w:val="WW8Num31z0"/>
    <w:rsid w:val="00CD01E2"/>
  </w:style>
  <w:style w:type="character" w:customStyle="1" w:styleId="WW8Num32z0">
    <w:name w:val="WW8Num32z0"/>
    <w:rsid w:val="00CD01E2"/>
  </w:style>
  <w:style w:type="character" w:customStyle="1" w:styleId="WW8Num32z1">
    <w:name w:val="WW8Num32z1"/>
    <w:rsid w:val="00CD01E2"/>
  </w:style>
  <w:style w:type="character" w:customStyle="1" w:styleId="WW8Num32z2">
    <w:name w:val="WW8Num32z2"/>
    <w:rsid w:val="00CD01E2"/>
  </w:style>
  <w:style w:type="character" w:customStyle="1" w:styleId="WW8Num32z3">
    <w:name w:val="WW8Num32z3"/>
    <w:rsid w:val="00CD01E2"/>
  </w:style>
  <w:style w:type="character" w:customStyle="1" w:styleId="WW8Num32z4">
    <w:name w:val="WW8Num32z4"/>
    <w:rsid w:val="00CD01E2"/>
  </w:style>
  <w:style w:type="character" w:customStyle="1" w:styleId="WW8Num32z5">
    <w:name w:val="WW8Num32z5"/>
    <w:rsid w:val="00CD01E2"/>
  </w:style>
  <w:style w:type="character" w:customStyle="1" w:styleId="WW8Num32z6">
    <w:name w:val="WW8Num32z6"/>
    <w:rsid w:val="00CD01E2"/>
  </w:style>
  <w:style w:type="character" w:customStyle="1" w:styleId="WW8Num32z7">
    <w:name w:val="WW8Num32z7"/>
    <w:rsid w:val="00CD01E2"/>
  </w:style>
  <w:style w:type="character" w:customStyle="1" w:styleId="WW8Num32z8">
    <w:name w:val="WW8Num32z8"/>
    <w:rsid w:val="00CD01E2"/>
  </w:style>
  <w:style w:type="character" w:customStyle="1" w:styleId="WW8Num33z0">
    <w:name w:val="WW8Num33z0"/>
    <w:rsid w:val="00CD01E2"/>
    <w:rPr>
      <w:rFonts w:ascii="Symbol" w:eastAsia="Times New Roman" w:hAnsi="Symbol" w:hint="default"/>
    </w:rPr>
  </w:style>
  <w:style w:type="character" w:customStyle="1" w:styleId="WW8Num33z1">
    <w:name w:val="WW8Num33z1"/>
    <w:rsid w:val="00CD01E2"/>
    <w:rPr>
      <w:rFonts w:ascii="Courier New" w:hAnsi="Courier New" w:cs="Courier New" w:hint="default"/>
    </w:rPr>
  </w:style>
  <w:style w:type="character" w:customStyle="1" w:styleId="WW8Num33z2">
    <w:name w:val="WW8Num33z2"/>
    <w:rsid w:val="00CD01E2"/>
    <w:rPr>
      <w:rFonts w:ascii="Wingdings" w:hAnsi="Wingdings" w:hint="default"/>
    </w:rPr>
  </w:style>
  <w:style w:type="character" w:customStyle="1" w:styleId="WW8Num34z0">
    <w:name w:val="WW8Num34z0"/>
    <w:rsid w:val="00CD01E2"/>
    <w:rPr>
      <w:rFonts w:ascii="Symbol" w:hAnsi="Symbol" w:hint="default"/>
    </w:rPr>
  </w:style>
  <w:style w:type="character" w:customStyle="1" w:styleId="WW8Num34z1">
    <w:name w:val="WW8Num34z1"/>
    <w:rsid w:val="00CD01E2"/>
    <w:rPr>
      <w:rFonts w:ascii="Courier New" w:hAnsi="Courier New" w:cs="Courier New" w:hint="default"/>
    </w:rPr>
  </w:style>
  <w:style w:type="character" w:customStyle="1" w:styleId="WW8Num34z2">
    <w:name w:val="WW8Num34z2"/>
    <w:rsid w:val="00CD01E2"/>
    <w:rPr>
      <w:rFonts w:ascii="Wingdings" w:hAnsi="Wingdings" w:hint="default"/>
    </w:rPr>
  </w:style>
  <w:style w:type="character" w:customStyle="1" w:styleId="WW8Num35z0">
    <w:name w:val="WW8Num35z0"/>
    <w:rsid w:val="00CD01E2"/>
    <w:rPr>
      <w:rFonts w:ascii="Calibri" w:hAnsi="Calibri" w:hint="default"/>
    </w:rPr>
  </w:style>
  <w:style w:type="character" w:customStyle="1" w:styleId="WW8Num35z1">
    <w:name w:val="WW8Num35z1"/>
    <w:rsid w:val="00CD01E2"/>
    <w:rPr>
      <w:rFonts w:ascii="Courier New" w:hAnsi="Courier New" w:cs="Courier New" w:hint="default"/>
    </w:rPr>
  </w:style>
  <w:style w:type="character" w:customStyle="1" w:styleId="WW8Num35z2">
    <w:name w:val="WW8Num35z2"/>
    <w:rsid w:val="00CD01E2"/>
    <w:rPr>
      <w:rFonts w:ascii="Wingdings" w:hAnsi="Wingdings" w:hint="default"/>
    </w:rPr>
  </w:style>
  <w:style w:type="character" w:customStyle="1" w:styleId="WW8Num35z3">
    <w:name w:val="WW8Num35z3"/>
    <w:rsid w:val="00CD01E2"/>
    <w:rPr>
      <w:rFonts w:ascii="Symbol" w:hAnsi="Symbol" w:hint="default"/>
    </w:rPr>
  </w:style>
  <w:style w:type="character" w:customStyle="1" w:styleId="WW8Num36z0">
    <w:name w:val="WW8Num36z0"/>
    <w:rsid w:val="00CD01E2"/>
    <w:rPr>
      <w:lang w:val="el-GR"/>
    </w:rPr>
  </w:style>
  <w:style w:type="character" w:customStyle="1" w:styleId="WW8Num36z1">
    <w:name w:val="WW8Num36z1"/>
    <w:rsid w:val="00CD01E2"/>
  </w:style>
  <w:style w:type="character" w:customStyle="1" w:styleId="WW8Num36z2">
    <w:name w:val="WW8Num36z2"/>
    <w:rsid w:val="00CD01E2"/>
  </w:style>
  <w:style w:type="character" w:customStyle="1" w:styleId="WW8Num36z3">
    <w:name w:val="WW8Num36z3"/>
    <w:rsid w:val="00CD01E2"/>
  </w:style>
  <w:style w:type="character" w:customStyle="1" w:styleId="WW8Num36z4">
    <w:name w:val="WW8Num36z4"/>
    <w:rsid w:val="00CD01E2"/>
  </w:style>
  <w:style w:type="character" w:customStyle="1" w:styleId="WW8Num36z5">
    <w:name w:val="WW8Num36z5"/>
    <w:rsid w:val="00CD01E2"/>
  </w:style>
  <w:style w:type="character" w:customStyle="1" w:styleId="WW8Num36z6">
    <w:name w:val="WW8Num36z6"/>
    <w:rsid w:val="00CD01E2"/>
  </w:style>
  <w:style w:type="character" w:customStyle="1" w:styleId="WW8Num36z7">
    <w:name w:val="WW8Num36z7"/>
    <w:rsid w:val="00CD01E2"/>
  </w:style>
  <w:style w:type="character" w:customStyle="1" w:styleId="WW8Num36z8">
    <w:name w:val="WW8Num36z8"/>
    <w:rsid w:val="00CD01E2"/>
  </w:style>
  <w:style w:type="character" w:customStyle="1" w:styleId="WW8Num37z0">
    <w:name w:val="WW8Num37z0"/>
    <w:rsid w:val="00CD01E2"/>
    <w:rPr>
      <w:rFonts w:ascii="Calibri" w:hAnsi="Calibri" w:hint="default"/>
    </w:rPr>
  </w:style>
  <w:style w:type="character" w:customStyle="1" w:styleId="WW8Num37z1">
    <w:name w:val="WW8Num37z1"/>
    <w:rsid w:val="00CD01E2"/>
    <w:rPr>
      <w:rFonts w:ascii="Courier New" w:hAnsi="Courier New" w:cs="Courier New" w:hint="default"/>
    </w:rPr>
  </w:style>
  <w:style w:type="character" w:customStyle="1" w:styleId="WW8Num37z2">
    <w:name w:val="WW8Num37z2"/>
    <w:rsid w:val="00CD01E2"/>
    <w:rPr>
      <w:rFonts w:ascii="Wingdings" w:hAnsi="Wingdings" w:hint="default"/>
    </w:rPr>
  </w:style>
  <w:style w:type="character" w:customStyle="1" w:styleId="WW8Num37z3">
    <w:name w:val="WW8Num37z3"/>
    <w:rsid w:val="00CD01E2"/>
    <w:rPr>
      <w:rFonts w:ascii="Symbol" w:hAnsi="Symbol" w:hint="default"/>
    </w:rPr>
  </w:style>
  <w:style w:type="character" w:customStyle="1" w:styleId="WW8Num38z0">
    <w:name w:val="WW8Num38z0"/>
    <w:rsid w:val="00CD01E2"/>
  </w:style>
  <w:style w:type="character" w:customStyle="1" w:styleId="WW8Num38z1">
    <w:name w:val="WW8Num38z1"/>
    <w:rsid w:val="00CD01E2"/>
  </w:style>
  <w:style w:type="character" w:customStyle="1" w:styleId="WW8Num38z2">
    <w:name w:val="WW8Num38z2"/>
    <w:rsid w:val="00CD01E2"/>
  </w:style>
  <w:style w:type="character" w:customStyle="1" w:styleId="WW8Num38z3">
    <w:name w:val="WW8Num38z3"/>
    <w:rsid w:val="00CD01E2"/>
  </w:style>
  <w:style w:type="character" w:customStyle="1" w:styleId="WW8Num38z4">
    <w:name w:val="WW8Num38z4"/>
    <w:rsid w:val="00CD01E2"/>
  </w:style>
  <w:style w:type="character" w:customStyle="1" w:styleId="WW8Num38z5">
    <w:name w:val="WW8Num38z5"/>
    <w:rsid w:val="00CD01E2"/>
  </w:style>
  <w:style w:type="character" w:customStyle="1" w:styleId="WW8Num38z6">
    <w:name w:val="WW8Num38z6"/>
    <w:rsid w:val="00CD01E2"/>
  </w:style>
  <w:style w:type="character" w:customStyle="1" w:styleId="WW8Num38z7">
    <w:name w:val="WW8Num38z7"/>
    <w:rsid w:val="00CD01E2"/>
  </w:style>
  <w:style w:type="character" w:customStyle="1" w:styleId="WW8Num38z8">
    <w:name w:val="WW8Num38z8"/>
    <w:rsid w:val="00CD01E2"/>
  </w:style>
  <w:style w:type="character" w:customStyle="1" w:styleId="WW-DefaultParagraphFont111111111111111">
    <w:name w:val="WW-Default Paragraph Font111111111111111"/>
    <w:rsid w:val="00CD01E2"/>
  </w:style>
  <w:style w:type="character" w:customStyle="1" w:styleId="WW8Num4z1">
    <w:name w:val="WW8Num4z1"/>
    <w:rsid w:val="00CD01E2"/>
  </w:style>
  <w:style w:type="character" w:customStyle="1" w:styleId="WW8Num29z4">
    <w:name w:val="WW8Num29z4"/>
    <w:rsid w:val="00CD01E2"/>
  </w:style>
  <w:style w:type="character" w:customStyle="1" w:styleId="WW8Num29z5">
    <w:name w:val="WW8Num29z5"/>
    <w:rsid w:val="00CD01E2"/>
  </w:style>
  <w:style w:type="character" w:customStyle="1" w:styleId="WW8Num29z6">
    <w:name w:val="WW8Num29z6"/>
    <w:rsid w:val="00CD01E2"/>
  </w:style>
  <w:style w:type="character" w:customStyle="1" w:styleId="WW8Num29z7">
    <w:name w:val="WW8Num29z7"/>
    <w:rsid w:val="00CD01E2"/>
  </w:style>
  <w:style w:type="character" w:customStyle="1" w:styleId="WW8Num29z8">
    <w:name w:val="WW8Num29z8"/>
    <w:rsid w:val="00CD01E2"/>
  </w:style>
  <w:style w:type="character" w:customStyle="1" w:styleId="WW8Num30z3">
    <w:name w:val="WW8Num30z3"/>
    <w:rsid w:val="00CD01E2"/>
    <w:rPr>
      <w:rFonts w:ascii="Symbol" w:hAnsi="Symbol" w:hint="default"/>
    </w:rPr>
  </w:style>
  <w:style w:type="character" w:customStyle="1" w:styleId="WW8Num31z1">
    <w:name w:val="WW8Num31z1"/>
    <w:rsid w:val="00CD01E2"/>
  </w:style>
  <w:style w:type="character" w:customStyle="1" w:styleId="WW8Num31z2">
    <w:name w:val="WW8Num31z2"/>
    <w:rsid w:val="00CD01E2"/>
  </w:style>
  <w:style w:type="character" w:customStyle="1" w:styleId="WW8Num31z3">
    <w:name w:val="WW8Num31z3"/>
    <w:rsid w:val="00CD01E2"/>
  </w:style>
  <w:style w:type="character" w:customStyle="1" w:styleId="WW8Num31z4">
    <w:name w:val="WW8Num31z4"/>
    <w:rsid w:val="00CD01E2"/>
  </w:style>
  <w:style w:type="character" w:customStyle="1" w:styleId="WW8Num31z5">
    <w:name w:val="WW8Num31z5"/>
    <w:rsid w:val="00CD01E2"/>
  </w:style>
  <w:style w:type="character" w:customStyle="1" w:styleId="WW8Num31z6">
    <w:name w:val="WW8Num31z6"/>
    <w:rsid w:val="00CD01E2"/>
  </w:style>
  <w:style w:type="character" w:customStyle="1" w:styleId="WW8Num31z7">
    <w:name w:val="WW8Num31z7"/>
    <w:rsid w:val="00CD01E2"/>
  </w:style>
  <w:style w:type="character" w:customStyle="1" w:styleId="WW8Num31z8">
    <w:name w:val="WW8Num31z8"/>
    <w:rsid w:val="00CD01E2"/>
  </w:style>
  <w:style w:type="character" w:customStyle="1" w:styleId="WW8Num39z0">
    <w:name w:val="WW8Num39z0"/>
    <w:rsid w:val="00CD01E2"/>
    <w:rPr>
      <w:rFonts w:ascii="Calibri" w:hAnsi="Calibri" w:hint="default"/>
    </w:rPr>
  </w:style>
  <w:style w:type="character" w:customStyle="1" w:styleId="WW8Num39z1">
    <w:name w:val="WW8Num39z1"/>
    <w:rsid w:val="00CD01E2"/>
    <w:rPr>
      <w:rFonts w:ascii="Courier New" w:hAnsi="Courier New" w:cs="Courier New" w:hint="default"/>
    </w:rPr>
  </w:style>
  <w:style w:type="character" w:customStyle="1" w:styleId="WW8Num39z2">
    <w:name w:val="WW8Num39z2"/>
    <w:rsid w:val="00CD01E2"/>
    <w:rPr>
      <w:rFonts w:ascii="Wingdings" w:hAnsi="Wingdings" w:hint="default"/>
    </w:rPr>
  </w:style>
  <w:style w:type="character" w:customStyle="1" w:styleId="WW8Num39z3">
    <w:name w:val="WW8Num39z3"/>
    <w:rsid w:val="00CD01E2"/>
    <w:rPr>
      <w:rFonts w:ascii="Symbol" w:hAnsi="Symbol" w:hint="default"/>
    </w:rPr>
  </w:style>
  <w:style w:type="character" w:customStyle="1" w:styleId="WW8Num40z0">
    <w:name w:val="WW8Num40z0"/>
    <w:rsid w:val="00CD01E2"/>
    <w:rPr>
      <w:rFonts w:ascii="Symbol" w:hAnsi="Symbol" w:hint="default"/>
    </w:rPr>
  </w:style>
  <w:style w:type="character" w:customStyle="1" w:styleId="WW8Num40z1">
    <w:name w:val="WW8Num40z1"/>
    <w:rsid w:val="00CD01E2"/>
    <w:rPr>
      <w:rFonts w:ascii="Courier New" w:hAnsi="Courier New" w:cs="Courier New" w:hint="default"/>
    </w:rPr>
  </w:style>
  <w:style w:type="character" w:customStyle="1" w:styleId="WW8Num40z2">
    <w:name w:val="WW8Num40z2"/>
    <w:rsid w:val="00CD01E2"/>
    <w:rPr>
      <w:rFonts w:ascii="Wingdings" w:hAnsi="Wingdings" w:hint="default"/>
    </w:rPr>
  </w:style>
  <w:style w:type="character" w:customStyle="1" w:styleId="WW8Num41z0">
    <w:name w:val="WW8Num41z0"/>
    <w:rsid w:val="00CD01E2"/>
    <w:rPr>
      <w:rFonts w:ascii="Arial" w:hAnsi="Arial" w:cs="Arial" w:hint="default"/>
      <w:b/>
      <w:bCs w:val="0"/>
      <w:sz w:val="20"/>
    </w:rPr>
  </w:style>
  <w:style w:type="character" w:customStyle="1" w:styleId="WW8Num41z1">
    <w:name w:val="WW8Num41z1"/>
    <w:rsid w:val="00CD01E2"/>
  </w:style>
  <w:style w:type="character" w:customStyle="1" w:styleId="WW8Num41z2">
    <w:name w:val="WW8Num41z2"/>
    <w:rsid w:val="00CD01E2"/>
    <w:rPr>
      <w:rFonts w:ascii="Arial" w:hAnsi="Arial" w:cs="Arial" w:hint="default"/>
    </w:rPr>
  </w:style>
  <w:style w:type="character" w:customStyle="1" w:styleId="WW8Num41z3">
    <w:name w:val="WW8Num41z3"/>
    <w:rsid w:val="00CD01E2"/>
    <w:rPr>
      <w:rFonts w:ascii="Arial" w:hAnsi="Arial" w:cs="Arial" w:hint="default"/>
      <w:sz w:val="20"/>
    </w:rPr>
  </w:style>
  <w:style w:type="character" w:customStyle="1" w:styleId="Heading1Char">
    <w:name w:val="Heading 1 Char"/>
    <w:rsid w:val="00CD01E2"/>
    <w:rPr>
      <w:rFonts w:ascii="Arial" w:hAnsi="Arial" w:cs="Arial" w:hint="default"/>
      <w:b/>
      <w:bCs w:val="0"/>
      <w:color w:val="333399"/>
      <w:sz w:val="32"/>
      <w:lang w:val="en-US"/>
    </w:rPr>
  </w:style>
  <w:style w:type="character" w:customStyle="1" w:styleId="Heading2Char">
    <w:name w:val="Heading 2 Char"/>
    <w:rsid w:val="00CD01E2"/>
    <w:rPr>
      <w:rFonts w:ascii="Arial" w:hAnsi="Arial" w:cs="Arial" w:hint="default"/>
      <w:b/>
      <w:bCs w:val="0"/>
      <w:color w:val="002060"/>
      <w:sz w:val="22"/>
      <w:lang w:val="en-GB"/>
    </w:rPr>
  </w:style>
  <w:style w:type="character" w:customStyle="1" w:styleId="Heading5Char">
    <w:name w:val="Heading 5 Char"/>
    <w:rsid w:val="00CD01E2"/>
    <w:rPr>
      <w:rFonts w:ascii="Calibri" w:hAnsi="Calibri" w:hint="default"/>
      <w:b/>
      <w:bCs w:val="0"/>
      <w:i/>
      <w:iCs w:val="0"/>
      <w:sz w:val="26"/>
      <w:lang w:val="en-GB"/>
    </w:rPr>
  </w:style>
  <w:style w:type="character" w:customStyle="1" w:styleId="DateChar">
    <w:name w:val="Date Char"/>
    <w:rsid w:val="00CD01E2"/>
    <w:rPr>
      <w:sz w:val="24"/>
      <w:lang w:val="en-GB"/>
    </w:rPr>
  </w:style>
  <w:style w:type="character" w:customStyle="1" w:styleId="CommentReference">
    <w:name w:val="Comment Reference"/>
    <w:rsid w:val="00CD01E2"/>
    <w:rPr>
      <w:sz w:val="16"/>
    </w:rPr>
  </w:style>
  <w:style w:type="character" w:customStyle="1" w:styleId="BalloonTextChar">
    <w:name w:val="Balloon Text Char"/>
    <w:rsid w:val="00CD01E2"/>
    <w:rPr>
      <w:rFonts w:ascii="Tahoma" w:hAnsi="Tahoma" w:cs="Tahoma" w:hint="default"/>
      <w:sz w:val="16"/>
      <w:lang w:val="en-GB"/>
    </w:rPr>
  </w:style>
  <w:style w:type="character" w:customStyle="1" w:styleId="CommentTextChar">
    <w:name w:val="Comment Text Char"/>
    <w:rsid w:val="00CD01E2"/>
    <w:rPr>
      <w:lang w:val="en-GB"/>
    </w:rPr>
  </w:style>
  <w:style w:type="character" w:customStyle="1" w:styleId="CommentSubjectChar">
    <w:name w:val="Comment Subject Char"/>
    <w:rsid w:val="00CD01E2"/>
    <w:rPr>
      <w:b/>
      <w:bCs w:val="0"/>
      <w:lang w:val="en-GB"/>
    </w:rPr>
  </w:style>
  <w:style w:type="character" w:customStyle="1" w:styleId="BodyTextChar">
    <w:name w:val="Body Text Char"/>
    <w:rsid w:val="00CD01E2"/>
    <w:rPr>
      <w:sz w:val="24"/>
      <w:lang w:val="en-GB"/>
    </w:rPr>
  </w:style>
  <w:style w:type="character" w:customStyle="1" w:styleId="FootnoteTextChar">
    <w:name w:val="Footnote Text Char"/>
    <w:rsid w:val="00CD01E2"/>
    <w:rPr>
      <w:rFonts w:ascii="Calibri" w:hAnsi="Calibri" w:hint="default"/>
    </w:rPr>
  </w:style>
  <w:style w:type="character" w:customStyle="1" w:styleId="Heading3Char">
    <w:name w:val="Heading 3 Char"/>
    <w:rsid w:val="00CD01E2"/>
    <w:rPr>
      <w:rFonts w:ascii="Arial" w:hAnsi="Arial" w:cs="Arial" w:hint="default"/>
      <w:b/>
      <w:bCs w:val="0"/>
      <w:sz w:val="26"/>
      <w:lang w:val="en-GB"/>
    </w:rPr>
  </w:style>
  <w:style w:type="character" w:customStyle="1" w:styleId="Heading4Char">
    <w:name w:val="Heading 4 Char"/>
    <w:rsid w:val="00CD01E2"/>
    <w:rPr>
      <w:rFonts w:ascii="Arial" w:hAnsi="Arial" w:cs="Arial" w:hint="default"/>
      <w:b/>
      <w:bCs w:val="0"/>
      <w:sz w:val="28"/>
      <w:lang w:val="en-GB"/>
    </w:rPr>
  </w:style>
  <w:style w:type="character" w:customStyle="1" w:styleId="DocTitleChar">
    <w:name w:val="Doc Title Char"/>
    <w:basedOn w:val="Heading1Char"/>
    <w:rsid w:val="00CD01E2"/>
    <w:rPr>
      <w:bCs/>
      <w:szCs w:val="32"/>
    </w:rPr>
  </w:style>
  <w:style w:type="character" w:customStyle="1" w:styleId="Style1Char">
    <w:name w:val="Style1 Char"/>
    <w:rsid w:val="00CD01E2"/>
    <w:rPr>
      <w:rFonts w:ascii="Calibri" w:hAnsi="Calibri" w:hint="default"/>
      <w:b/>
      <w:bCs w:val="0"/>
      <w:color w:val="333399"/>
      <w:sz w:val="40"/>
      <w:lang w:val="en-US"/>
    </w:rPr>
  </w:style>
  <w:style w:type="character" w:customStyle="1" w:styleId="ContentsChar">
    <w:name w:val="Contents Char"/>
    <w:rsid w:val="00CD01E2"/>
    <w:rPr>
      <w:rFonts w:ascii="Calibri" w:hAnsi="Calibri" w:hint="default"/>
      <w:b/>
      <w:bCs w:val="0"/>
      <w:color w:val="333399"/>
      <w:sz w:val="32"/>
      <w:lang w:val="en-US"/>
    </w:rPr>
  </w:style>
  <w:style w:type="character" w:customStyle="1" w:styleId="EndnoteTextChar">
    <w:name w:val="Endnote Text Char"/>
    <w:rsid w:val="00CD01E2"/>
    <w:rPr>
      <w:rFonts w:ascii="Calibri" w:hAnsi="Calibri" w:hint="default"/>
      <w:lang w:val="en-GB"/>
    </w:rPr>
  </w:style>
  <w:style w:type="character" w:customStyle="1" w:styleId="aff4">
    <w:name w:val="Χαρακτήρες σημείωσης τέλους"/>
    <w:rsid w:val="00CD01E2"/>
    <w:rPr>
      <w:vertAlign w:val="superscript"/>
    </w:rPr>
  </w:style>
  <w:style w:type="character" w:customStyle="1" w:styleId="EndnoteReference1">
    <w:name w:val="Endnote Reference1"/>
    <w:rsid w:val="00CD01E2"/>
    <w:rPr>
      <w:vertAlign w:val="superscript"/>
    </w:rPr>
  </w:style>
  <w:style w:type="character" w:customStyle="1" w:styleId="aff5">
    <w:name w:val="Κουκκίδες"/>
    <w:rsid w:val="00CD01E2"/>
    <w:rPr>
      <w:rFonts w:ascii="OpenSymbol" w:eastAsia="Times New Roman" w:hAnsi="OpenSymbol" w:hint="default"/>
    </w:rPr>
  </w:style>
  <w:style w:type="character" w:customStyle="1" w:styleId="aff6">
    <w:name w:val="Χαρακτήρες αρίθμησης"/>
    <w:rsid w:val="00CD01E2"/>
  </w:style>
  <w:style w:type="character" w:customStyle="1" w:styleId="normalwithoutspacingChar">
    <w:name w:val="normal_without_spacing Char"/>
    <w:rsid w:val="00CD01E2"/>
    <w:rPr>
      <w:rFonts w:ascii="Calibri" w:hAnsi="Calibri" w:hint="default"/>
      <w:sz w:val="24"/>
    </w:rPr>
  </w:style>
  <w:style w:type="character" w:customStyle="1" w:styleId="FootnoteTextChar1">
    <w:name w:val="Footnote Text Char1"/>
    <w:rsid w:val="00CD01E2"/>
    <w:rPr>
      <w:rFonts w:ascii="Calibri" w:hAnsi="Calibri" w:hint="default"/>
      <w:lang w:val="en-IE" w:eastAsia="zh-CN"/>
    </w:rPr>
  </w:style>
  <w:style w:type="character" w:customStyle="1" w:styleId="foothangingChar">
    <w:name w:val="foot_hanging Char"/>
    <w:rsid w:val="00CD01E2"/>
    <w:rPr>
      <w:rFonts w:ascii="Calibri" w:hAnsi="Calibri" w:hint="default"/>
      <w:sz w:val="18"/>
      <w:lang w:val="en-IE" w:eastAsia="zh-CN"/>
    </w:rPr>
  </w:style>
  <w:style w:type="character" w:customStyle="1" w:styleId="HTMLPreformattedChar">
    <w:name w:val="HTML Preformatted Char"/>
    <w:rsid w:val="00CD01E2"/>
    <w:rPr>
      <w:rFonts w:ascii="Courier New" w:hAnsi="Courier New" w:cs="Courier New" w:hint="default"/>
    </w:rPr>
  </w:style>
  <w:style w:type="character" w:customStyle="1" w:styleId="apple-converted-space">
    <w:name w:val="apple-converted-space"/>
    <w:basedOn w:val="WW-DefaultParagraphFont111111111111111"/>
    <w:rsid w:val="00CD01E2"/>
    <w:rPr>
      <w:rFonts w:ascii="Times New Roman" w:hAnsi="Times New Roman" w:cs="Times New Roman" w:hint="default"/>
    </w:rPr>
  </w:style>
  <w:style w:type="character" w:customStyle="1" w:styleId="BodyTextIndent3Char">
    <w:name w:val="Body Text Indent 3 Char"/>
    <w:rsid w:val="00CD01E2"/>
    <w:rPr>
      <w:rFonts w:ascii="Calibri" w:hAnsi="Calibri" w:hint="default"/>
      <w:sz w:val="16"/>
      <w:lang w:val="en-GB"/>
    </w:rPr>
  </w:style>
  <w:style w:type="character" w:customStyle="1" w:styleId="WW-EndnoteReference">
    <w:name w:val="WW-Endnote Reference"/>
    <w:rsid w:val="00CD01E2"/>
    <w:rPr>
      <w:vertAlign w:val="superscript"/>
    </w:rPr>
  </w:style>
  <w:style w:type="character" w:customStyle="1" w:styleId="FootnoteReference1">
    <w:name w:val="Footnote Reference1"/>
    <w:rsid w:val="00CD01E2"/>
    <w:rPr>
      <w:vertAlign w:val="superscript"/>
    </w:rPr>
  </w:style>
  <w:style w:type="character" w:customStyle="1" w:styleId="FootnoteTextChar2">
    <w:name w:val="Footnote Text Char2"/>
    <w:rsid w:val="00CD01E2"/>
    <w:rPr>
      <w:rFonts w:ascii="Calibri" w:hAnsi="Calibri" w:hint="default"/>
      <w:sz w:val="18"/>
      <w:lang w:val="en-IE" w:eastAsia="zh-CN"/>
    </w:rPr>
  </w:style>
  <w:style w:type="character" w:customStyle="1" w:styleId="foothangingChar1">
    <w:name w:val="foot_hanging Char1"/>
    <w:rsid w:val="00CD01E2"/>
    <w:rPr>
      <w:rFonts w:ascii="Calibri" w:hAnsi="Calibri" w:hint="default"/>
      <w:sz w:val="18"/>
      <w:lang w:val="en-IE" w:eastAsia="zh-CN"/>
    </w:rPr>
  </w:style>
  <w:style w:type="character" w:customStyle="1" w:styleId="footersChar">
    <w:name w:val="footers Char"/>
    <w:basedOn w:val="foothangingChar1"/>
    <w:rsid w:val="00CD01E2"/>
    <w:rPr>
      <w:rFonts w:cs="Calibri"/>
      <w:szCs w:val="18"/>
    </w:rPr>
  </w:style>
  <w:style w:type="character" w:customStyle="1" w:styleId="CommentTextChar1">
    <w:name w:val="Comment Text Char1"/>
    <w:rsid w:val="00CD01E2"/>
    <w:rPr>
      <w:rFonts w:ascii="Calibri" w:hAnsi="Calibri" w:hint="default"/>
      <w:lang w:val="en-GB" w:eastAsia="zh-CN"/>
    </w:rPr>
  </w:style>
  <w:style w:type="character" w:customStyle="1" w:styleId="HTMLPreformattedChar1">
    <w:name w:val="HTML Preformatted Char1"/>
    <w:rsid w:val="00CD01E2"/>
    <w:rPr>
      <w:rFonts w:ascii="Courier New" w:hAnsi="Courier New" w:cs="Courier New" w:hint="default"/>
      <w:lang w:eastAsia="zh-CN"/>
    </w:rPr>
  </w:style>
  <w:style w:type="character" w:customStyle="1" w:styleId="BodyText3Char">
    <w:name w:val="Body Text 3 Char"/>
    <w:rsid w:val="00CD01E2"/>
    <w:rPr>
      <w:rFonts w:ascii="Calibri" w:hAnsi="Calibri" w:hint="default"/>
      <w:sz w:val="16"/>
      <w:lang w:val="en-GB" w:eastAsia="zh-CN"/>
    </w:rPr>
  </w:style>
  <w:style w:type="character" w:customStyle="1" w:styleId="WW-FootnoteReference1">
    <w:name w:val="WW-Footnote Reference1"/>
    <w:rsid w:val="00CD01E2"/>
    <w:rPr>
      <w:vertAlign w:val="superscript"/>
    </w:rPr>
  </w:style>
  <w:style w:type="character" w:customStyle="1" w:styleId="WW-EndnoteReference1">
    <w:name w:val="WW-Endnote Reference1"/>
    <w:rsid w:val="00CD01E2"/>
    <w:rPr>
      <w:vertAlign w:val="superscript"/>
    </w:rPr>
  </w:style>
  <w:style w:type="character" w:customStyle="1" w:styleId="WW-FootnoteReference2">
    <w:name w:val="WW-Footnote Reference2"/>
    <w:rsid w:val="00CD01E2"/>
    <w:rPr>
      <w:vertAlign w:val="superscript"/>
    </w:rPr>
  </w:style>
  <w:style w:type="character" w:customStyle="1" w:styleId="WW-EndnoteReference2">
    <w:name w:val="WW-Endnote Reference2"/>
    <w:rsid w:val="00CD01E2"/>
    <w:rPr>
      <w:vertAlign w:val="superscript"/>
    </w:rPr>
  </w:style>
  <w:style w:type="character" w:customStyle="1" w:styleId="FootnoteTextChar3">
    <w:name w:val="Footnote Text Char3"/>
    <w:rsid w:val="00CD01E2"/>
    <w:rPr>
      <w:rFonts w:ascii="Calibri" w:hAnsi="Calibri" w:hint="default"/>
      <w:sz w:val="18"/>
      <w:lang w:val="en-IE" w:eastAsia="zh-CN"/>
    </w:rPr>
  </w:style>
  <w:style w:type="character" w:customStyle="1" w:styleId="foothangingChar2">
    <w:name w:val="foot_hanging Char2"/>
    <w:rsid w:val="00CD01E2"/>
    <w:rPr>
      <w:rFonts w:ascii="Calibri" w:hAnsi="Calibri" w:hint="default"/>
      <w:sz w:val="18"/>
      <w:lang w:val="en-IE" w:eastAsia="zh-CN"/>
    </w:rPr>
  </w:style>
  <w:style w:type="character" w:customStyle="1" w:styleId="footersChar1">
    <w:name w:val="footers Char1"/>
    <w:basedOn w:val="foothangingChar2"/>
    <w:rsid w:val="00CD01E2"/>
    <w:rPr>
      <w:rFonts w:cs="Calibri"/>
      <w:szCs w:val="18"/>
    </w:rPr>
  </w:style>
  <w:style w:type="character" w:customStyle="1" w:styleId="foootChar">
    <w:name w:val="fooot Char"/>
    <w:basedOn w:val="footersChar1"/>
    <w:rsid w:val="00CD01E2"/>
  </w:style>
  <w:style w:type="character" w:customStyle="1" w:styleId="19">
    <w:name w:val="Παραπομπή υποσημείωσης1"/>
    <w:rsid w:val="00CD01E2"/>
    <w:rPr>
      <w:vertAlign w:val="superscript"/>
    </w:rPr>
  </w:style>
  <w:style w:type="character" w:customStyle="1" w:styleId="1a">
    <w:name w:val="Παραπομπή σημείωσης τέλους1"/>
    <w:rsid w:val="00CD01E2"/>
    <w:rPr>
      <w:vertAlign w:val="superscript"/>
    </w:rPr>
  </w:style>
  <w:style w:type="character" w:customStyle="1" w:styleId="1b">
    <w:name w:val="Παραπομπή σχολίου1"/>
    <w:rsid w:val="00CD01E2"/>
    <w:rPr>
      <w:sz w:val="16"/>
    </w:rPr>
  </w:style>
  <w:style w:type="character" w:customStyle="1" w:styleId="WW-EndnoteReference3">
    <w:name w:val="WW-Endnote Reference3"/>
    <w:rsid w:val="00CD01E2"/>
    <w:rPr>
      <w:vertAlign w:val="superscript"/>
    </w:rPr>
  </w:style>
  <w:style w:type="character" w:customStyle="1" w:styleId="WW-FootnoteReference4">
    <w:name w:val="WW-Footnote Reference4"/>
    <w:rsid w:val="00CD01E2"/>
    <w:rPr>
      <w:vertAlign w:val="superscript"/>
    </w:rPr>
  </w:style>
  <w:style w:type="character" w:customStyle="1" w:styleId="WW-EndnoteReference4">
    <w:name w:val="WW-Endnote Reference4"/>
    <w:rsid w:val="00CD01E2"/>
    <w:rPr>
      <w:vertAlign w:val="superscript"/>
    </w:rPr>
  </w:style>
  <w:style w:type="character" w:customStyle="1" w:styleId="WW-FootnoteReference5">
    <w:name w:val="WW-Footnote Reference5"/>
    <w:rsid w:val="00CD01E2"/>
    <w:rPr>
      <w:vertAlign w:val="superscript"/>
    </w:rPr>
  </w:style>
  <w:style w:type="character" w:customStyle="1" w:styleId="WW-EndnoteReference5">
    <w:name w:val="WW-Endnote Reference5"/>
    <w:rsid w:val="00CD01E2"/>
    <w:rPr>
      <w:vertAlign w:val="superscript"/>
    </w:rPr>
  </w:style>
  <w:style w:type="character" w:customStyle="1" w:styleId="WW-EndnoteReference6">
    <w:name w:val="WW-Endnote Reference6"/>
    <w:rsid w:val="00CD01E2"/>
    <w:rPr>
      <w:vertAlign w:val="superscript"/>
    </w:rPr>
  </w:style>
  <w:style w:type="character" w:customStyle="1" w:styleId="WW-EndnoteReference7">
    <w:name w:val="WW-Endnote Reference7"/>
    <w:rsid w:val="00CD01E2"/>
    <w:rPr>
      <w:vertAlign w:val="superscript"/>
    </w:rPr>
  </w:style>
  <w:style w:type="character" w:customStyle="1" w:styleId="WW-FootnoteReference8">
    <w:name w:val="WW-Footnote Reference8"/>
    <w:rsid w:val="00CD01E2"/>
    <w:rPr>
      <w:vertAlign w:val="superscript"/>
    </w:rPr>
  </w:style>
  <w:style w:type="character" w:customStyle="1" w:styleId="WW-EndnoteReference8">
    <w:name w:val="WW-Endnote Reference8"/>
    <w:rsid w:val="00CD01E2"/>
    <w:rPr>
      <w:vertAlign w:val="superscript"/>
    </w:rPr>
  </w:style>
  <w:style w:type="character" w:customStyle="1" w:styleId="WW-FootnoteReference9">
    <w:name w:val="WW-Footnote Reference9"/>
    <w:rsid w:val="00CD01E2"/>
    <w:rPr>
      <w:vertAlign w:val="superscript"/>
    </w:rPr>
  </w:style>
  <w:style w:type="character" w:customStyle="1" w:styleId="WW-EndnoteReference9">
    <w:name w:val="WW-Endnote Reference9"/>
    <w:rsid w:val="00CD01E2"/>
    <w:rPr>
      <w:vertAlign w:val="superscript"/>
    </w:rPr>
  </w:style>
  <w:style w:type="character" w:customStyle="1" w:styleId="WW-FootnoteReference10">
    <w:name w:val="WW-Footnote Reference10"/>
    <w:rsid w:val="00CD01E2"/>
    <w:rPr>
      <w:vertAlign w:val="superscript"/>
    </w:rPr>
  </w:style>
  <w:style w:type="character" w:customStyle="1" w:styleId="WW-EndnoteReference10">
    <w:name w:val="WW-Endnote Reference10"/>
    <w:rsid w:val="00CD01E2"/>
    <w:rPr>
      <w:vertAlign w:val="superscript"/>
    </w:rPr>
  </w:style>
  <w:style w:type="character" w:customStyle="1" w:styleId="WW-FootnoteReference11">
    <w:name w:val="WW-Footnote Reference11"/>
    <w:rsid w:val="00CD01E2"/>
    <w:rPr>
      <w:vertAlign w:val="superscript"/>
    </w:rPr>
  </w:style>
  <w:style w:type="character" w:customStyle="1" w:styleId="WW-EndnoteReference11">
    <w:name w:val="WW-Endnote Reference11"/>
    <w:rsid w:val="00CD01E2"/>
    <w:rPr>
      <w:vertAlign w:val="superscript"/>
    </w:rPr>
  </w:style>
  <w:style w:type="character" w:customStyle="1" w:styleId="WW-EndnoteReference12">
    <w:name w:val="WW-Endnote Reference12"/>
    <w:rsid w:val="00CD01E2"/>
    <w:rPr>
      <w:vertAlign w:val="superscript"/>
    </w:rPr>
  </w:style>
  <w:style w:type="character" w:customStyle="1" w:styleId="WW-FootnoteReference13">
    <w:name w:val="WW-Footnote Reference13"/>
    <w:rsid w:val="00CD01E2"/>
    <w:rPr>
      <w:vertAlign w:val="superscript"/>
    </w:rPr>
  </w:style>
  <w:style w:type="character" w:customStyle="1" w:styleId="WW-EndnoteReference13">
    <w:name w:val="WW-Endnote Reference13"/>
    <w:rsid w:val="00CD01E2"/>
    <w:rPr>
      <w:vertAlign w:val="superscript"/>
    </w:rPr>
  </w:style>
  <w:style w:type="character" w:customStyle="1" w:styleId="FootnoteReference">
    <w:name w:val="Footnote Reference"/>
    <w:rsid w:val="00CD01E2"/>
    <w:rPr>
      <w:vertAlign w:val="superscript"/>
    </w:rPr>
  </w:style>
  <w:style w:type="character" w:customStyle="1" w:styleId="EndnoteReference">
    <w:name w:val="Endnote Reference"/>
    <w:rsid w:val="00CD01E2"/>
    <w:rPr>
      <w:vertAlign w:val="superscript"/>
    </w:rPr>
  </w:style>
  <w:style w:type="character" w:customStyle="1" w:styleId="27">
    <w:name w:val="Παραπομπή σημείωσης τέλους2"/>
    <w:rsid w:val="00CD01E2"/>
    <w:rPr>
      <w:vertAlign w:val="superscript"/>
    </w:rPr>
  </w:style>
  <w:style w:type="character" w:customStyle="1" w:styleId="WW-FootnoteReference14">
    <w:name w:val="WW-Footnote Reference14"/>
    <w:rsid w:val="00CD01E2"/>
    <w:rPr>
      <w:vertAlign w:val="superscript"/>
    </w:rPr>
  </w:style>
  <w:style w:type="character" w:customStyle="1" w:styleId="WW-EndnoteReference14">
    <w:name w:val="WW-Endnote Reference14"/>
    <w:rsid w:val="00CD01E2"/>
    <w:rPr>
      <w:vertAlign w:val="superscript"/>
    </w:rPr>
  </w:style>
  <w:style w:type="character" w:customStyle="1" w:styleId="WW-FootnoteReference15">
    <w:name w:val="WW-Footnote Reference15"/>
    <w:rsid w:val="00CD01E2"/>
    <w:rPr>
      <w:vertAlign w:val="superscript"/>
    </w:rPr>
  </w:style>
  <w:style w:type="character" w:customStyle="1" w:styleId="WW-EndnoteReference15">
    <w:name w:val="WW-Endnote Reference15"/>
    <w:rsid w:val="00CD01E2"/>
    <w:rPr>
      <w:vertAlign w:val="superscript"/>
    </w:rPr>
  </w:style>
  <w:style w:type="character" w:customStyle="1" w:styleId="Char17">
    <w:name w:val="Κείμενο πλαισίου Char1"/>
    <w:basedOn w:val="a0"/>
    <w:uiPriority w:val="99"/>
    <w:rsid w:val="00CD01E2"/>
    <w:rPr>
      <w:rFonts w:ascii="Tahoma" w:eastAsia="Times New Roman" w:hAnsi="Tahoma" w:cs="Tahoma" w:hint="default"/>
      <w:sz w:val="16"/>
      <w:szCs w:val="16"/>
      <w:lang w:val="en-GB" w:eastAsia="zh-CN"/>
    </w:rPr>
  </w:style>
  <w:style w:type="character" w:customStyle="1" w:styleId="WW-">
    <w:name w:val="WW-Χαρακτήρες υποσημείωσης"/>
    <w:rsid w:val="00CD01E2"/>
  </w:style>
  <w:style w:type="character" w:customStyle="1" w:styleId="WW-FootnoteReference17">
    <w:name w:val="WW-Footnote Reference17"/>
    <w:rsid w:val="00CD01E2"/>
    <w:rPr>
      <w:vertAlign w:val="superscript"/>
    </w:rPr>
  </w:style>
  <w:style w:type="character" w:customStyle="1" w:styleId="36">
    <w:name w:val="Παραπομπή υποσημείωσης3"/>
    <w:rsid w:val="00CD01E2"/>
    <w:rPr>
      <w:vertAlign w:val="superscript"/>
    </w:rPr>
  </w:style>
  <w:style w:type="character" w:customStyle="1" w:styleId="WW-EndnoteReference17">
    <w:name w:val="WW-Endnote Reference17"/>
    <w:rsid w:val="00CD01E2"/>
    <w:rPr>
      <w:vertAlign w:val="superscript"/>
    </w:rPr>
  </w:style>
  <w:style w:type="character" w:customStyle="1" w:styleId="WW-FootnoteReference19">
    <w:name w:val="WW-Footnote Reference19"/>
    <w:rsid w:val="00CD01E2"/>
    <w:rPr>
      <w:vertAlign w:val="superscript"/>
    </w:rPr>
  </w:style>
  <w:style w:type="character" w:customStyle="1" w:styleId="WW-FootnoteReference16">
    <w:name w:val="WW-Footnote Reference16"/>
    <w:rsid w:val="00CD01E2"/>
    <w:rPr>
      <w:vertAlign w:val="superscript"/>
    </w:rPr>
  </w:style>
  <w:style w:type="character" w:customStyle="1" w:styleId="footnotemark">
    <w:name w:val="footnote mark"/>
    <w:rsid w:val="00CD01E2"/>
    <w:rPr>
      <w:rFonts w:ascii="Calibri" w:eastAsia="Calibri" w:hAnsi="Calibri" w:cs="Calibri" w:hint="default"/>
      <w:color w:val="000000"/>
      <w:sz w:val="16"/>
      <w:vertAlign w:val="superscript"/>
    </w:rPr>
  </w:style>
  <w:style w:type="character" w:customStyle="1" w:styleId="WW8Num6z3">
    <w:name w:val="WW8Num6z3"/>
    <w:rsid w:val="00CD01E2"/>
  </w:style>
  <w:style w:type="character" w:customStyle="1" w:styleId="WW8Num6z4">
    <w:name w:val="WW8Num6z4"/>
    <w:rsid w:val="00CD01E2"/>
  </w:style>
  <w:style w:type="character" w:customStyle="1" w:styleId="WW8Num6z5">
    <w:name w:val="WW8Num6z5"/>
    <w:rsid w:val="00CD01E2"/>
  </w:style>
  <w:style w:type="character" w:customStyle="1" w:styleId="WW8Num6z6">
    <w:name w:val="WW8Num6z6"/>
    <w:rsid w:val="00CD01E2"/>
  </w:style>
  <w:style w:type="character" w:customStyle="1" w:styleId="WW8Num6z7">
    <w:name w:val="WW8Num6z7"/>
    <w:rsid w:val="00CD01E2"/>
  </w:style>
  <w:style w:type="character" w:customStyle="1" w:styleId="WW8Num6z8">
    <w:name w:val="WW8Num6z8"/>
    <w:rsid w:val="00CD01E2"/>
  </w:style>
  <w:style w:type="character" w:customStyle="1" w:styleId="42">
    <w:name w:val="Προεπιλεγμένη γραμματοσειρά4"/>
    <w:rsid w:val="00CD01E2"/>
  </w:style>
  <w:style w:type="character" w:customStyle="1" w:styleId="WW-DefaultParagraphFont1111111111111111">
    <w:name w:val="WW-Default Paragraph Font1111111111111111"/>
    <w:rsid w:val="00CD01E2"/>
  </w:style>
  <w:style w:type="character" w:customStyle="1" w:styleId="WW-DefaultParagraphFont11111111111111111">
    <w:name w:val="WW-Default Paragraph Font11111111111111111"/>
    <w:rsid w:val="00CD01E2"/>
  </w:style>
  <w:style w:type="character" w:customStyle="1" w:styleId="WW-DefaultParagraphFont111111111111111111">
    <w:name w:val="WW-Default Paragraph Font111111111111111111"/>
    <w:rsid w:val="00CD01E2"/>
  </w:style>
  <w:style w:type="character" w:customStyle="1" w:styleId="WW-DefaultParagraphFont1111111111111111111">
    <w:name w:val="WW-Default Paragraph Font1111111111111111111"/>
    <w:rsid w:val="00CD01E2"/>
  </w:style>
  <w:style w:type="character" w:customStyle="1" w:styleId="WW-DefaultParagraphFont11111111111111111111">
    <w:name w:val="WW-Default Paragraph Font11111111111111111111"/>
    <w:rsid w:val="00CD01E2"/>
  </w:style>
  <w:style w:type="character" w:customStyle="1" w:styleId="WW-EndnoteReference16">
    <w:name w:val="WW-Endnote Reference16"/>
    <w:rsid w:val="00CD01E2"/>
    <w:rPr>
      <w:vertAlign w:val="superscript"/>
    </w:rPr>
  </w:style>
  <w:style w:type="character" w:customStyle="1" w:styleId="37">
    <w:name w:val="Παραπομπή σημείωσης τέλους3"/>
    <w:rsid w:val="00CD01E2"/>
    <w:rPr>
      <w:vertAlign w:val="superscript"/>
    </w:rPr>
  </w:style>
  <w:style w:type="character" w:customStyle="1" w:styleId="WW-FootnoteReference18">
    <w:name w:val="WW-Footnote Reference18"/>
    <w:rsid w:val="00CD01E2"/>
    <w:rPr>
      <w:vertAlign w:val="superscript"/>
    </w:rPr>
  </w:style>
  <w:style w:type="character" w:customStyle="1" w:styleId="WW-EndnoteReference18">
    <w:name w:val="WW-Endnote Reference18"/>
    <w:rsid w:val="00CD01E2"/>
    <w:rPr>
      <w:vertAlign w:val="superscript"/>
    </w:rPr>
  </w:style>
  <w:style w:type="character" w:customStyle="1" w:styleId="WW-EndnoteReference19">
    <w:name w:val="WW-Endnote Reference19"/>
    <w:rsid w:val="00CD01E2"/>
    <w:rPr>
      <w:vertAlign w:val="superscript"/>
    </w:rPr>
  </w:style>
  <w:style w:type="character" w:customStyle="1" w:styleId="WW-FootnoteReference20">
    <w:name w:val="WW-Footnote Reference20"/>
    <w:rsid w:val="00CD01E2"/>
    <w:rPr>
      <w:vertAlign w:val="superscript"/>
    </w:rPr>
  </w:style>
  <w:style w:type="character" w:customStyle="1" w:styleId="WW-EndnoteReference20">
    <w:name w:val="WW-Endnote Reference20"/>
    <w:rsid w:val="00CD01E2"/>
    <w:rPr>
      <w:vertAlign w:val="superscript"/>
    </w:rPr>
  </w:style>
  <w:style w:type="character" w:customStyle="1" w:styleId="2Char10">
    <w:name w:val="Σώμα κείμενου με εσοχή 2 Char1"/>
    <w:basedOn w:val="a0"/>
    <w:link w:val="23"/>
    <w:uiPriority w:val="99"/>
    <w:semiHidden/>
    <w:locked/>
    <w:rsid w:val="00CD01E2"/>
    <w:rPr>
      <w:rFonts w:ascii="Verdana" w:eastAsia="Verdana" w:hAnsi="Verdana" w:cs="Verdana"/>
      <w:color w:val="000000"/>
      <w:sz w:val="18"/>
      <w:lang w:val="en-US" w:eastAsia="en-US"/>
    </w:rPr>
  </w:style>
  <w:style w:type="character" w:customStyle="1" w:styleId="aff7">
    <w:name w:val="Κεφαλίδα ή υποσέλιδο_"/>
    <w:rsid w:val="00CD01E2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aff8">
    <w:name w:val="Κεφαλίδα ή υποσέλιδο"/>
    <w:rsid w:val="00CD01E2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l-GR"/>
    </w:rPr>
  </w:style>
  <w:style w:type="character" w:customStyle="1" w:styleId="Tahoma">
    <w:name w:val="Κεφαλίδα ή υποσέλιδο + Tahoma"/>
    <w:rsid w:val="00CD01E2"/>
    <w:rPr>
      <w:rFonts w:ascii="Tahoma" w:eastAsia="Tahoma" w:hAnsi="Tahoma" w:cs="Tahoma" w:hint="default"/>
      <w:b/>
      <w:bCs/>
      <w:i w:val="0"/>
      <w:iCs w:val="0"/>
      <w:smallCaps w:val="0"/>
      <w:color w:val="000000"/>
      <w:spacing w:val="0"/>
      <w:w w:val="100"/>
      <w:position w:val="0"/>
      <w:sz w:val="20"/>
      <w:szCs w:val="20"/>
      <w:u w:val="single"/>
      <w:lang w:val="el-GR"/>
    </w:rPr>
  </w:style>
  <w:style w:type="character" w:customStyle="1" w:styleId="2Char1">
    <w:name w:val="Σώμα κείμενου 2 Char1"/>
    <w:basedOn w:val="a0"/>
    <w:link w:val="22"/>
    <w:uiPriority w:val="99"/>
    <w:semiHidden/>
    <w:locked/>
    <w:rsid w:val="00CD01E2"/>
    <w:rPr>
      <w:rFonts w:ascii="Verdana" w:eastAsia="Verdana" w:hAnsi="Verdana" w:cs="Verdana"/>
      <w:color w:val="000000"/>
      <w:sz w:val="18"/>
      <w:lang w:val="en-US" w:eastAsia="en-US"/>
    </w:rPr>
  </w:style>
  <w:style w:type="character" w:customStyle="1" w:styleId="FontStyle38">
    <w:name w:val="Font Style38"/>
    <w:rsid w:val="00CD01E2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37">
    <w:name w:val="Font Style37"/>
    <w:rsid w:val="00CD01E2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1c">
    <w:name w:val="Σώμα κειμένου1"/>
    <w:rsid w:val="00CD01E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el-GR"/>
    </w:rPr>
  </w:style>
  <w:style w:type="character" w:customStyle="1" w:styleId="28">
    <w:name w:val="Σώμα κειμένου2"/>
    <w:basedOn w:val="a0"/>
    <w:rsid w:val="00CD01E2"/>
    <w:rPr>
      <w:rFonts w:ascii="Arial" w:eastAsia="Arial" w:hAnsi="Arial" w:cs="Arial" w:hint="default"/>
      <w:color w:val="000000"/>
      <w:spacing w:val="0"/>
      <w:w w:val="100"/>
      <w:position w:val="0"/>
      <w:sz w:val="19"/>
      <w:szCs w:val="19"/>
      <w:shd w:val="clear" w:color="auto" w:fill="FFFFFF"/>
      <w:lang w:val="el-GR"/>
    </w:rPr>
  </w:style>
  <w:style w:type="table" w:styleId="aff9">
    <w:name w:val="Table Grid"/>
    <w:basedOn w:val="a1"/>
    <w:rsid w:val="00CD01E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2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1273</Words>
  <Characters>6880</Characters>
  <Application>Microsoft Office Word</Application>
  <DocSecurity>0</DocSecurity>
  <Lines>57</Lines>
  <Paragraphs>16</Paragraphs>
  <ScaleCrop>false</ScaleCrop>
  <Company/>
  <LinksUpToDate>false</LinksUpToDate>
  <CharactersWithSpaces>8137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2020-11-11T06:30:00Z</dcterms:created>
  <dcterms:modified xsi:type="dcterms:W3CDTF">2020-11-11T06:39:00Z</dcterms:modified>
</cp:coreProperties>
</file>